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6EEB4" w14:textId="77777777" w:rsidR="00406760" w:rsidRPr="007065CA" w:rsidRDefault="00406760" w:rsidP="00E623FB">
      <w:pPr>
        <w:spacing w:after="0" w:line="23" w:lineRule="atLeast"/>
        <w:rPr>
          <w:rFonts w:ascii="Aptos" w:hAnsi="Aptos" w:cstheme="minorHAnsi"/>
          <w:sz w:val="24"/>
          <w:szCs w:val="24"/>
        </w:rPr>
      </w:pPr>
    </w:p>
    <w:p w14:paraId="5ECD1247" w14:textId="7B101BB2" w:rsidR="007E7F1D" w:rsidRPr="006527D9" w:rsidRDefault="00406760" w:rsidP="006527D9">
      <w:pPr>
        <w:spacing w:after="0" w:line="23" w:lineRule="atLeast"/>
        <w:jc w:val="center"/>
        <w:rPr>
          <w:rFonts w:ascii="Aptos" w:hAnsi="Aptos" w:cstheme="minorHAnsi"/>
          <w:sz w:val="24"/>
          <w:szCs w:val="24"/>
        </w:rPr>
      </w:pPr>
      <w:r w:rsidRPr="007065CA">
        <w:rPr>
          <w:rFonts w:ascii="Aptos" w:hAnsi="Aptos" w:cstheme="minorHAnsi"/>
          <w:noProof/>
          <w:sz w:val="24"/>
          <w:szCs w:val="24"/>
        </w:rPr>
        <w:drawing>
          <wp:inline distT="0" distB="0" distL="0" distR="0" wp14:anchorId="7FD916C7" wp14:editId="3FFBDD4E">
            <wp:extent cx="5478145" cy="708660"/>
            <wp:effectExtent l="0" t="0" r="8255" b="0"/>
            <wp:docPr id="1" name="Obraz 1" descr="Obraz zawierający tekst, Czcionka, zrzut ekranu&#10;&#10;Opis wygenerowany automatyczni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tekst, Czcionka, zrzut ekranu&#10;&#10;Opis wygenerowany automatycznie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145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A50F9" w14:textId="77777777" w:rsidR="006527D9" w:rsidRDefault="007E7F1D" w:rsidP="00E623FB">
      <w:pPr>
        <w:pStyle w:val="Nagwek1"/>
        <w:spacing w:before="0" w:line="23" w:lineRule="atLeast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065A9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62F9363B" w14:textId="4FC52E5A" w:rsidR="00FA53FA" w:rsidRPr="00065A9D" w:rsidRDefault="007E7F1D" w:rsidP="00E623FB">
      <w:pPr>
        <w:pStyle w:val="Nagwek1"/>
        <w:spacing w:before="0" w:line="23" w:lineRule="atLeast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065A9D">
        <w:rPr>
          <w:rFonts w:asciiTheme="minorHAnsi" w:hAnsiTheme="minorHAnsi" w:cstheme="minorHAnsi"/>
          <w:color w:val="auto"/>
          <w:sz w:val="22"/>
          <w:szCs w:val="22"/>
        </w:rPr>
        <w:t xml:space="preserve">Dot. projektu nr </w:t>
      </w:r>
      <w:r w:rsidR="006D52C2" w:rsidRPr="006D52C2">
        <w:rPr>
          <w:rFonts w:asciiTheme="minorHAnsi" w:hAnsiTheme="minorHAnsi" w:cstheme="minorHAnsi"/>
          <w:b/>
          <w:bCs/>
          <w:color w:val="auto"/>
          <w:sz w:val="22"/>
          <w:szCs w:val="22"/>
        </w:rPr>
        <w:t>KPOD.01.03-IW.01-3861/24-00</w:t>
      </w:r>
    </w:p>
    <w:p w14:paraId="2DDE899D" w14:textId="77777777" w:rsidR="00A01993" w:rsidRDefault="008D1918" w:rsidP="006527D9">
      <w:pPr>
        <w:jc w:val="right"/>
        <w:rPr>
          <w:rFonts w:ascii="Aptos" w:hAnsi="Aptos"/>
          <w:sz w:val="24"/>
          <w:szCs w:val="24"/>
        </w:rPr>
      </w:pPr>
      <w:r w:rsidRPr="00065A9D">
        <w:rPr>
          <w:rFonts w:cstheme="minorHAnsi"/>
        </w:rPr>
        <w:t xml:space="preserve">Załącznik </w:t>
      </w:r>
      <w:r w:rsidR="00065A9D" w:rsidRPr="00065A9D">
        <w:rPr>
          <w:rFonts w:cstheme="minorHAnsi"/>
        </w:rPr>
        <w:t xml:space="preserve">2a </w:t>
      </w:r>
      <w:r w:rsidRPr="00065A9D">
        <w:rPr>
          <w:rFonts w:cstheme="minorHAnsi"/>
        </w:rPr>
        <w:t xml:space="preserve">– </w:t>
      </w:r>
      <w:r w:rsidR="00065A9D" w:rsidRPr="00065A9D">
        <w:rPr>
          <w:rFonts w:cstheme="minorHAnsi"/>
        </w:rPr>
        <w:t>do formularza ofertowego</w:t>
      </w:r>
      <w:r w:rsidR="00065A9D">
        <w:rPr>
          <w:rFonts w:ascii="Aptos" w:hAnsi="Aptos"/>
          <w:sz w:val="24"/>
          <w:szCs w:val="24"/>
        </w:rPr>
        <w:t xml:space="preserve"> </w:t>
      </w:r>
    </w:p>
    <w:p w14:paraId="3A742A33" w14:textId="77777777" w:rsidR="00AE718E" w:rsidRDefault="00A01993" w:rsidP="00AE718E">
      <w:pPr>
        <w:jc w:val="right"/>
        <w:rPr>
          <w:rFonts w:ascii="Aptos" w:hAnsi="Aptos"/>
          <w:sz w:val="24"/>
          <w:szCs w:val="24"/>
        </w:rPr>
      </w:pPr>
      <w:r w:rsidRPr="00DF7832">
        <w:rPr>
          <w:w w:val="105"/>
          <w:sz w:val="24"/>
        </w:rPr>
        <w:t>Szczegółowy</w:t>
      </w:r>
      <w:r w:rsidRPr="00DF7832">
        <w:rPr>
          <w:spacing w:val="-7"/>
          <w:w w:val="105"/>
          <w:sz w:val="24"/>
        </w:rPr>
        <w:t xml:space="preserve"> </w:t>
      </w:r>
      <w:r w:rsidRPr="00DF7832">
        <w:rPr>
          <w:w w:val="105"/>
          <w:sz w:val="24"/>
        </w:rPr>
        <w:t>opis</w:t>
      </w:r>
      <w:r w:rsidRPr="00DF7832">
        <w:rPr>
          <w:spacing w:val="-9"/>
          <w:w w:val="105"/>
          <w:sz w:val="24"/>
        </w:rPr>
        <w:t xml:space="preserve"> </w:t>
      </w:r>
      <w:r w:rsidRPr="00DF7832">
        <w:rPr>
          <w:w w:val="105"/>
          <w:sz w:val="24"/>
        </w:rPr>
        <w:t>przedmiotu</w:t>
      </w:r>
      <w:r w:rsidRPr="00DF7832">
        <w:rPr>
          <w:spacing w:val="-8"/>
          <w:w w:val="105"/>
          <w:sz w:val="24"/>
        </w:rPr>
        <w:t xml:space="preserve"> </w:t>
      </w:r>
      <w:r w:rsidRPr="00DF7832">
        <w:rPr>
          <w:w w:val="105"/>
          <w:sz w:val="24"/>
        </w:rPr>
        <w:t>zamówienia z ofertą techniczną</w:t>
      </w:r>
      <w:r w:rsidR="008D1918" w:rsidRPr="007065CA">
        <w:rPr>
          <w:rFonts w:ascii="Aptos" w:hAnsi="Aptos"/>
          <w:sz w:val="24"/>
          <w:szCs w:val="24"/>
        </w:rPr>
        <w:t xml:space="preserve">  </w:t>
      </w:r>
    </w:p>
    <w:p w14:paraId="11B3D4E4" w14:textId="77777777" w:rsidR="005B5DD3" w:rsidRPr="005B5DD3" w:rsidRDefault="005B5DD3" w:rsidP="005B5DD3">
      <w:pPr>
        <w:pStyle w:val="Nagwek1"/>
        <w:rPr>
          <w:b/>
          <w:bCs/>
          <w:color w:val="auto"/>
          <w:sz w:val="22"/>
          <w:szCs w:val="22"/>
        </w:rPr>
      </w:pPr>
      <w:r w:rsidRPr="003254D0">
        <w:rPr>
          <w:b/>
          <w:bCs/>
          <w:color w:val="auto"/>
          <w:sz w:val="22"/>
          <w:szCs w:val="22"/>
        </w:rPr>
        <w:t>Przyczepa</w:t>
      </w:r>
      <w:r w:rsidRPr="005B5DD3">
        <w:rPr>
          <w:b/>
          <w:bCs/>
          <w:color w:val="auto"/>
          <w:sz w:val="22"/>
          <w:szCs w:val="22"/>
        </w:rPr>
        <w:t xml:space="preserve">  </w:t>
      </w:r>
      <w:proofErr w:type="spellStart"/>
      <w:r w:rsidRPr="003254D0">
        <w:rPr>
          <w:b/>
          <w:bCs/>
          <w:color w:val="auto"/>
          <w:sz w:val="22"/>
          <w:szCs w:val="22"/>
        </w:rPr>
        <w:t>foodtruckowa</w:t>
      </w:r>
      <w:proofErr w:type="spellEnd"/>
      <w:r w:rsidRPr="005B5DD3">
        <w:rPr>
          <w:b/>
          <w:bCs/>
          <w:color w:val="auto"/>
          <w:sz w:val="22"/>
          <w:szCs w:val="22"/>
        </w:rPr>
        <w:t xml:space="preserve"> </w:t>
      </w:r>
      <w:r w:rsidRPr="003254D0">
        <w:rPr>
          <w:b/>
          <w:bCs/>
          <w:color w:val="auto"/>
          <w:sz w:val="22"/>
          <w:szCs w:val="22"/>
        </w:rPr>
        <w:t>wraz z</w:t>
      </w:r>
      <w:r w:rsidRPr="005B5DD3">
        <w:rPr>
          <w:b/>
          <w:bCs/>
          <w:color w:val="auto"/>
          <w:sz w:val="22"/>
          <w:szCs w:val="22"/>
        </w:rPr>
        <w:t xml:space="preserve"> </w:t>
      </w:r>
      <w:r w:rsidRPr="003254D0">
        <w:rPr>
          <w:b/>
          <w:bCs/>
          <w:color w:val="auto"/>
          <w:sz w:val="22"/>
          <w:szCs w:val="22"/>
        </w:rPr>
        <w:t>wyposażaniem</w:t>
      </w:r>
      <w:r w:rsidRPr="005B5DD3">
        <w:rPr>
          <w:b/>
          <w:bCs/>
          <w:color w:val="auto"/>
          <w:sz w:val="22"/>
          <w:szCs w:val="22"/>
        </w:rPr>
        <w:t xml:space="preserve"> </w:t>
      </w:r>
      <w:r w:rsidRPr="003254D0">
        <w:rPr>
          <w:b/>
          <w:bCs/>
          <w:color w:val="auto"/>
          <w:sz w:val="22"/>
          <w:szCs w:val="22"/>
        </w:rPr>
        <w:t>gastronomicznym</w:t>
      </w:r>
      <w:r w:rsidRPr="005B5DD3">
        <w:rPr>
          <w:b/>
          <w:bCs/>
          <w:color w:val="auto"/>
          <w:sz w:val="22"/>
          <w:szCs w:val="22"/>
        </w:rPr>
        <w:t xml:space="preserve"> –</w:t>
      </w:r>
      <w:r w:rsidRPr="003254D0">
        <w:rPr>
          <w:b/>
          <w:bCs/>
          <w:color w:val="auto"/>
          <w:sz w:val="22"/>
          <w:szCs w:val="22"/>
        </w:rPr>
        <w:t xml:space="preserve"> 3</w:t>
      </w:r>
      <w:r w:rsidRPr="005B5DD3">
        <w:rPr>
          <w:b/>
          <w:bCs/>
          <w:color w:val="auto"/>
          <w:sz w:val="22"/>
          <w:szCs w:val="22"/>
        </w:rPr>
        <w:t xml:space="preserve"> szt.</w:t>
      </w:r>
    </w:p>
    <w:p w14:paraId="467E1A0F" w14:textId="2D87ECEB" w:rsidR="008A1C83" w:rsidRDefault="008A1C83" w:rsidP="008A1C83">
      <w:r>
        <w:t>Nazwa producenta:</w:t>
      </w:r>
    </w:p>
    <w:p w14:paraId="1F17AFDA" w14:textId="77777777" w:rsidR="00730478" w:rsidRDefault="008A1C83" w:rsidP="008A1C83">
      <w:r>
        <w:t>Nazwa modelu:</w:t>
      </w:r>
    </w:p>
    <w:p w14:paraId="277F2A67" w14:textId="3FEA6B00" w:rsidR="00911ABE" w:rsidRDefault="00730478" w:rsidP="008A1C83">
      <w:r>
        <w:t>Liczba sztuk:</w:t>
      </w:r>
    </w:p>
    <w:p w14:paraId="68A32E96" w14:textId="210BC2F3" w:rsidR="002631E4" w:rsidRDefault="00730478" w:rsidP="00730478">
      <w:r>
        <w:t xml:space="preserve">Okres gwarancji w miesiącach: </w:t>
      </w:r>
    </w:p>
    <w:p w14:paraId="6A444553" w14:textId="6E8FCBFB" w:rsidR="00AB7D4D" w:rsidRPr="00730478" w:rsidRDefault="0091602C" w:rsidP="00730478">
      <w:r w:rsidRPr="00E04382">
        <w:rPr>
          <w:rFonts w:cstheme="minorHAnsi"/>
          <w:color w:val="000000"/>
        </w:rPr>
        <w:t>Oferowane urzą</w:t>
      </w:r>
      <w:r>
        <w:rPr>
          <w:rFonts w:cstheme="minorHAnsi"/>
          <w:color w:val="000000"/>
        </w:rPr>
        <w:t>dzenie</w:t>
      </w:r>
      <w:r w:rsidRPr="00E04382">
        <w:rPr>
          <w:rFonts w:cstheme="minorHAnsi"/>
          <w:color w:val="000000"/>
        </w:rPr>
        <w:t xml:space="preserve"> w dniu składania ofert</w:t>
      </w:r>
      <w:r>
        <w:rPr>
          <w:rFonts w:cstheme="minorHAnsi"/>
          <w:color w:val="000000"/>
        </w:rPr>
        <w:t>y</w:t>
      </w:r>
      <w:r w:rsidRPr="00E04382">
        <w:rPr>
          <w:rFonts w:cstheme="minorHAnsi"/>
          <w:color w:val="000000"/>
        </w:rPr>
        <w:t xml:space="preserve"> nie </w:t>
      </w:r>
      <w:r>
        <w:rPr>
          <w:rFonts w:cstheme="minorHAnsi"/>
          <w:color w:val="000000"/>
        </w:rPr>
        <w:t>jest</w:t>
      </w:r>
      <w:r w:rsidRPr="00E04382">
        <w:rPr>
          <w:rFonts w:cstheme="minorHAnsi"/>
          <w:color w:val="000000"/>
        </w:rPr>
        <w:t xml:space="preserve"> przeznaczone przez producenta do wycofania z produkcji lub sprzedaży.</w:t>
      </w:r>
    </w:p>
    <w:tbl>
      <w:tblPr>
        <w:tblW w:w="14515" w:type="dxa"/>
        <w:jc w:val="center"/>
        <w:tblLayout w:type="fixed"/>
        <w:tblLook w:val="0000" w:firstRow="0" w:lastRow="0" w:firstColumn="0" w:lastColumn="0" w:noHBand="0" w:noVBand="0"/>
      </w:tblPr>
      <w:tblGrid>
        <w:gridCol w:w="560"/>
        <w:gridCol w:w="5531"/>
        <w:gridCol w:w="5811"/>
        <w:gridCol w:w="2613"/>
      </w:tblGrid>
      <w:tr w:rsidR="002631E4" w14:paraId="31115421" w14:textId="77777777" w:rsidTr="00AE157B">
        <w:trPr>
          <w:cantSplit/>
          <w:trHeight w:val="685"/>
          <w:jc w:val="center"/>
        </w:trPr>
        <w:tc>
          <w:tcPr>
            <w:tcW w:w="6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3F2CA6" w14:textId="0CA1FFFC" w:rsidR="002631E4" w:rsidRDefault="00AE157B" w:rsidP="00C0677B">
            <w:pPr>
              <w:widowControl w:val="0"/>
              <w:spacing w:after="0" w:line="240" w:lineRule="auto"/>
              <w:jc w:val="center"/>
              <w:textAlignment w:val="baseline"/>
              <w:rPr>
                <w:rFonts w:eastAsia="Times New Roman"/>
                <w:b/>
                <w:bCs/>
                <w:lang w:eastAsia="hi-IN" w:bidi="hi-IN"/>
              </w:rPr>
            </w:pPr>
            <w:r w:rsidRPr="00AE157B">
              <w:rPr>
                <w:rFonts w:eastAsia="Times New Roman"/>
                <w:b/>
                <w:bCs/>
                <w:lang w:eastAsia="hi-IN" w:bidi="hi-IN"/>
              </w:rPr>
              <w:t>Parametr techniczny (wymaganie minimalne Zamawiającego)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8594CD" w14:textId="4E443630" w:rsidR="00951A78" w:rsidRDefault="00951A78" w:rsidP="002D6768">
            <w:pPr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/>
              </w:rPr>
              <w:t>Proszę wpisać p</w:t>
            </w:r>
            <w:r w:rsidRPr="0079612C">
              <w:rPr>
                <w:b/>
              </w:rPr>
              <w:t>arametry i cechy oferowane</w:t>
            </w:r>
            <w:r w:rsidR="00AE718E">
              <w:rPr>
                <w:b/>
              </w:rPr>
              <w:t>go urządz</w:t>
            </w:r>
            <w:r w:rsidR="00525E95">
              <w:rPr>
                <w:b/>
              </w:rPr>
              <w:t>e</w:t>
            </w:r>
            <w:r w:rsidR="00AE718E">
              <w:rPr>
                <w:b/>
              </w:rPr>
              <w:t xml:space="preserve">nia </w:t>
            </w:r>
            <w:r w:rsidRPr="0079612C">
              <w:rPr>
                <w:bCs/>
                <w:sz w:val="16"/>
                <w:szCs w:val="16"/>
              </w:rPr>
              <w:t>(proszę wskazać parametry równoważne (jeśli dotyczy)</w:t>
            </w:r>
          </w:p>
          <w:p w14:paraId="2DA0B552" w14:textId="57459D09" w:rsidR="002631E4" w:rsidRDefault="002631E4" w:rsidP="00C0677B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58DC8A" w14:textId="24A65403" w:rsidR="002631E4" w:rsidRDefault="00951A78" w:rsidP="00250BE4">
            <w:pPr>
              <w:spacing w:after="0" w:line="240" w:lineRule="auto"/>
              <w:jc w:val="center"/>
              <w:rPr>
                <w:b/>
              </w:rPr>
            </w:pPr>
            <w:r w:rsidRPr="00951A78">
              <w:rPr>
                <w:b/>
              </w:rPr>
              <w:t>Spełnia wymaganie (TAK/NIE)</w:t>
            </w:r>
          </w:p>
        </w:tc>
      </w:tr>
      <w:tr w:rsidR="001F74B0" w14:paraId="77E15765" w14:textId="77777777" w:rsidTr="00BA5C3F">
        <w:trPr>
          <w:cantSplit/>
          <w:trHeight w:val="470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54019" w14:textId="77777777" w:rsidR="001F74B0" w:rsidRDefault="001F74B0" w:rsidP="001F74B0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right="-411"/>
              <w:rPr>
                <w:b/>
              </w:rPr>
            </w:pP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A4D9" w14:textId="14D0D1AC" w:rsidR="001F74B0" w:rsidRPr="001A3095" w:rsidRDefault="001F74B0" w:rsidP="001F74B0">
            <w:pPr>
              <w:pStyle w:val="Default"/>
              <w:rPr>
                <w:sz w:val="22"/>
                <w:szCs w:val="22"/>
              </w:rPr>
            </w:pPr>
            <w:r w:rsidRPr="00CD64A8">
              <w:rPr>
                <w:rFonts w:asciiTheme="minorHAnsi" w:hAnsiTheme="minorHAnsi" w:cstheme="minorHAnsi"/>
                <w:sz w:val="20"/>
                <w:szCs w:val="20"/>
              </w:rPr>
              <w:t>Wyrób</w:t>
            </w:r>
            <w:r w:rsidRPr="00CD64A8">
              <w:rPr>
                <w:rFonts w:asciiTheme="minorHAnsi" w:hAnsiTheme="minorHAnsi" w:cstheme="minorHAnsi"/>
                <w:spacing w:val="8"/>
                <w:sz w:val="20"/>
                <w:szCs w:val="20"/>
              </w:rPr>
              <w:t xml:space="preserve"> </w:t>
            </w:r>
            <w:r w:rsidRPr="00CD64A8">
              <w:rPr>
                <w:rFonts w:asciiTheme="minorHAnsi" w:hAnsiTheme="minorHAnsi" w:cstheme="minorHAnsi"/>
                <w:sz w:val="20"/>
                <w:szCs w:val="20"/>
              </w:rPr>
              <w:t>fabrycznie</w:t>
            </w:r>
            <w:r w:rsidRPr="00CD64A8">
              <w:rPr>
                <w:rFonts w:asciiTheme="minorHAnsi" w:hAnsiTheme="minorHAnsi" w:cstheme="minorHAnsi"/>
                <w:spacing w:val="15"/>
                <w:sz w:val="20"/>
                <w:szCs w:val="20"/>
              </w:rPr>
              <w:t xml:space="preserve"> </w:t>
            </w:r>
            <w:r w:rsidRPr="00CD64A8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nowy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8E14A" w14:textId="0997E228" w:rsidR="001F74B0" w:rsidRPr="002477C8" w:rsidRDefault="001F74B0" w:rsidP="001F74B0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7ABAA" w14:textId="17545361" w:rsidR="001F74B0" w:rsidRPr="002477C8" w:rsidRDefault="001F74B0" w:rsidP="001F74B0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0756FC">
              <w:rPr>
                <w:rFonts w:ascii="Segoe UI Symbol" w:hAnsi="Segoe UI Symbol" w:cs="Segoe UI Symbol"/>
              </w:rPr>
              <w:t>☐</w:t>
            </w:r>
            <w:r w:rsidRPr="000756FC">
              <w:rPr>
                <w:rFonts w:cstheme="minorHAnsi"/>
              </w:rPr>
              <w:t xml:space="preserve"> TAK </w:t>
            </w:r>
            <w:r w:rsidRPr="000756FC">
              <w:rPr>
                <w:rFonts w:ascii="Segoe UI Symbol" w:hAnsi="Segoe UI Symbol" w:cs="Segoe UI Symbol"/>
              </w:rPr>
              <w:t>☐</w:t>
            </w:r>
            <w:r w:rsidRPr="000756FC">
              <w:rPr>
                <w:rFonts w:cstheme="minorHAnsi"/>
              </w:rPr>
              <w:t xml:space="preserve"> NIE</w:t>
            </w:r>
          </w:p>
        </w:tc>
      </w:tr>
      <w:tr w:rsidR="001F74B0" w14:paraId="0084D9D1" w14:textId="77777777" w:rsidTr="00BA5C3F">
        <w:trPr>
          <w:cantSplit/>
          <w:trHeight w:val="419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2B834" w14:textId="77777777" w:rsidR="001F74B0" w:rsidRDefault="001F74B0" w:rsidP="001F74B0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right="-411"/>
            </w:pP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37FE3" w14:textId="77777777" w:rsidR="001F74B0" w:rsidRPr="009E12E5" w:rsidRDefault="001F74B0" w:rsidP="001F74B0">
            <w:pPr>
              <w:pStyle w:val="TableParagraph"/>
              <w:spacing w:before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E12E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Wymiary przyczepy</w:t>
            </w:r>
          </w:p>
          <w:p w14:paraId="2FEDE86E" w14:textId="77777777" w:rsidR="001F74B0" w:rsidRPr="009E12E5" w:rsidRDefault="001F74B0" w:rsidP="001F74B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9E12E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Długość:</w:t>
            </w:r>
          </w:p>
          <w:p w14:paraId="54FA89F1" w14:textId="77777777" w:rsidR="001F74B0" w:rsidRPr="009E12E5" w:rsidRDefault="001F74B0" w:rsidP="001F74B0">
            <w:pPr>
              <w:pStyle w:val="TableParagraph"/>
              <w:numPr>
                <w:ilvl w:val="0"/>
                <w:numId w:val="28"/>
              </w:numPr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9E12E5">
              <w:rPr>
                <w:rFonts w:asciiTheme="minorHAnsi" w:hAnsiTheme="minorHAnsi" w:cstheme="minorHAnsi"/>
                <w:sz w:val="20"/>
                <w:szCs w:val="20"/>
              </w:rPr>
              <w:t xml:space="preserve">długość zewnętrzna części użytkowej przyczepy: około </w:t>
            </w:r>
            <w:r w:rsidRPr="009E12E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5,0 m</w:t>
            </w:r>
          </w:p>
          <w:p w14:paraId="2A8AD56B" w14:textId="77777777" w:rsidR="001F74B0" w:rsidRPr="009E12E5" w:rsidRDefault="001F74B0" w:rsidP="001F74B0">
            <w:pPr>
              <w:pStyle w:val="TableParagraph"/>
              <w:numPr>
                <w:ilvl w:val="0"/>
                <w:numId w:val="28"/>
              </w:numPr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9E12E5">
              <w:rPr>
                <w:rFonts w:asciiTheme="minorHAnsi" w:hAnsiTheme="minorHAnsi" w:cstheme="minorHAnsi"/>
                <w:sz w:val="20"/>
                <w:szCs w:val="20"/>
              </w:rPr>
              <w:t xml:space="preserve">długość dyszla (zaczepu): około </w:t>
            </w:r>
            <w:r w:rsidRPr="009E12E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1,34 m</w:t>
            </w:r>
          </w:p>
          <w:p w14:paraId="2B2A2ECF" w14:textId="77777777" w:rsidR="001F74B0" w:rsidRPr="009E12E5" w:rsidRDefault="001F74B0" w:rsidP="001F74B0">
            <w:pPr>
              <w:pStyle w:val="TableParagraph"/>
              <w:numPr>
                <w:ilvl w:val="0"/>
                <w:numId w:val="28"/>
              </w:numPr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9E12E5">
              <w:rPr>
                <w:rFonts w:asciiTheme="minorHAnsi" w:hAnsiTheme="minorHAnsi" w:cstheme="minorHAnsi"/>
                <w:sz w:val="20"/>
                <w:szCs w:val="20"/>
              </w:rPr>
              <w:t xml:space="preserve">długość wewnętrzna przestrzeni roboczej: około </w:t>
            </w:r>
            <w:r w:rsidRPr="009E12E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4,93 m</w:t>
            </w:r>
          </w:p>
          <w:p w14:paraId="0C5272E0" w14:textId="77777777" w:rsidR="001F74B0" w:rsidRPr="009E12E5" w:rsidRDefault="001F74B0" w:rsidP="001F74B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9E12E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Szerokość:</w:t>
            </w:r>
          </w:p>
          <w:p w14:paraId="520DAD47" w14:textId="77777777" w:rsidR="001F74B0" w:rsidRPr="009E12E5" w:rsidRDefault="001F74B0" w:rsidP="001F74B0">
            <w:pPr>
              <w:pStyle w:val="TableParagraph"/>
              <w:numPr>
                <w:ilvl w:val="0"/>
                <w:numId w:val="29"/>
              </w:numPr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9E12E5">
              <w:rPr>
                <w:rFonts w:asciiTheme="minorHAnsi" w:hAnsiTheme="minorHAnsi" w:cstheme="minorHAnsi"/>
                <w:sz w:val="20"/>
                <w:szCs w:val="20"/>
              </w:rPr>
              <w:t xml:space="preserve">szerokość zewnętrzna: około </w:t>
            </w:r>
            <w:r w:rsidRPr="009E12E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2,20 m</w:t>
            </w:r>
          </w:p>
          <w:p w14:paraId="71BD5595" w14:textId="77777777" w:rsidR="001F74B0" w:rsidRPr="009E12E5" w:rsidRDefault="001F74B0" w:rsidP="001F74B0">
            <w:pPr>
              <w:pStyle w:val="TableParagraph"/>
              <w:numPr>
                <w:ilvl w:val="0"/>
                <w:numId w:val="29"/>
              </w:numPr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9E12E5">
              <w:rPr>
                <w:rFonts w:asciiTheme="minorHAnsi" w:hAnsiTheme="minorHAnsi" w:cstheme="minorHAnsi"/>
                <w:sz w:val="20"/>
                <w:szCs w:val="20"/>
              </w:rPr>
              <w:t xml:space="preserve">szerokość wewnętrzna: około </w:t>
            </w:r>
            <w:r w:rsidRPr="009E12E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2,15 m</w:t>
            </w:r>
          </w:p>
          <w:p w14:paraId="07891856" w14:textId="77777777" w:rsidR="001F74B0" w:rsidRPr="009E12E5" w:rsidRDefault="001F74B0" w:rsidP="001F74B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9E12E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Wysokość:</w:t>
            </w:r>
          </w:p>
          <w:p w14:paraId="3177619A" w14:textId="77777777" w:rsidR="001F74B0" w:rsidRPr="009E12E5" w:rsidRDefault="001F74B0" w:rsidP="001F74B0">
            <w:pPr>
              <w:pStyle w:val="TableParagraph"/>
              <w:numPr>
                <w:ilvl w:val="0"/>
                <w:numId w:val="30"/>
              </w:numPr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9E12E5">
              <w:rPr>
                <w:rFonts w:asciiTheme="minorHAnsi" w:hAnsiTheme="minorHAnsi" w:cstheme="minorHAnsi"/>
                <w:sz w:val="20"/>
                <w:szCs w:val="20"/>
              </w:rPr>
              <w:t xml:space="preserve">wysokość zewnętrzna: około </w:t>
            </w:r>
            <w:r w:rsidRPr="009E12E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2,82 m</w:t>
            </w:r>
          </w:p>
          <w:p w14:paraId="4BE819ED" w14:textId="77777777" w:rsidR="001F74B0" w:rsidRPr="009E12E5" w:rsidRDefault="001F74B0" w:rsidP="001F74B0">
            <w:pPr>
              <w:pStyle w:val="TableParagraph"/>
              <w:numPr>
                <w:ilvl w:val="0"/>
                <w:numId w:val="30"/>
              </w:numPr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9E12E5">
              <w:rPr>
                <w:rFonts w:asciiTheme="minorHAnsi" w:hAnsiTheme="minorHAnsi" w:cstheme="minorHAnsi"/>
                <w:sz w:val="20"/>
                <w:szCs w:val="20"/>
              </w:rPr>
              <w:t xml:space="preserve">wysokość wewnętrzna użytkowa: około </w:t>
            </w:r>
            <w:r w:rsidRPr="009E12E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2,10 m</w:t>
            </w:r>
          </w:p>
          <w:p w14:paraId="22376FCB" w14:textId="77777777" w:rsidR="001F74B0" w:rsidRPr="009E12E5" w:rsidRDefault="001F74B0" w:rsidP="001F74B0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9E12E5">
              <w:rPr>
                <w:rFonts w:asciiTheme="minorHAnsi" w:hAnsiTheme="minorHAnsi" w:cstheme="minorHAnsi"/>
                <w:sz w:val="20"/>
                <w:szCs w:val="20"/>
              </w:rPr>
              <w:t xml:space="preserve">Dopuszcza się </w:t>
            </w:r>
            <w:r w:rsidRPr="009E12E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odchylenia wymiarów do ±5%</w:t>
            </w:r>
            <w:r w:rsidRPr="009E12E5">
              <w:rPr>
                <w:rFonts w:asciiTheme="minorHAnsi" w:hAnsiTheme="minorHAnsi" w:cstheme="minorHAnsi"/>
                <w:sz w:val="20"/>
                <w:szCs w:val="20"/>
              </w:rPr>
              <w:t>, pod warunkiem zachowania funkcjonalności przyczepy gastronomicznej.</w:t>
            </w:r>
          </w:p>
          <w:p w14:paraId="06C155C5" w14:textId="2A086550" w:rsidR="001F74B0" w:rsidRPr="001A3095" w:rsidRDefault="001F74B0" w:rsidP="001F74B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426DB" w14:textId="01BB734C" w:rsidR="001F74B0" w:rsidRPr="002477C8" w:rsidRDefault="001F74B0" w:rsidP="001F74B0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3738E" w14:textId="1B78CA06" w:rsidR="001F74B0" w:rsidRPr="002477C8" w:rsidRDefault="001F74B0" w:rsidP="001F74B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756FC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0756FC">
              <w:rPr>
                <w:rFonts w:asciiTheme="minorHAnsi" w:hAnsiTheme="minorHAnsi" w:cstheme="minorHAnsi"/>
                <w:sz w:val="22"/>
                <w:szCs w:val="22"/>
              </w:rPr>
              <w:t xml:space="preserve"> TAK </w:t>
            </w:r>
            <w:r w:rsidRPr="000756FC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0756FC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</w:tc>
      </w:tr>
      <w:tr w:rsidR="001F74B0" w14:paraId="6B32FA00" w14:textId="77777777" w:rsidTr="00BA5C3F">
        <w:trPr>
          <w:cantSplit/>
          <w:trHeight w:val="643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4E87E" w14:textId="77777777" w:rsidR="001F74B0" w:rsidRDefault="001F74B0" w:rsidP="001F74B0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right="-411"/>
            </w:pP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B9BE6" w14:textId="77777777" w:rsidR="001F74B0" w:rsidRPr="00CD64A8" w:rsidRDefault="001F74B0" w:rsidP="001F74B0">
            <w:pPr>
              <w:pStyle w:val="Nagwek1"/>
              <w:spacing w:before="0" w:line="240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CD64A8">
              <w:rPr>
                <w:rFonts w:asciiTheme="minorHAnsi" w:hAnsiTheme="minorHAnsi" w:cstheme="minorHAnsi"/>
                <w:sz w:val="20"/>
                <w:szCs w:val="20"/>
              </w:rPr>
              <w:t>Masa i parametry techniczne</w:t>
            </w:r>
          </w:p>
          <w:p w14:paraId="4458D1C6" w14:textId="77777777" w:rsidR="001F74B0" w:rsidRPr="00CD64A8" w:rsidRDefault="001F74B0" w:rsidP="001F74B0">
            <w:pPr>
              <w:pStyle w:val="NormalnyWeb"/>
              <w:numPr>
                <w:ilvl w:val="0"/>
                <w:numId w:val="31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CD64A8">
              <w:rPr>
                <w:rFonts w:asciiTheme="minorHAnsi" w:hAnsiTheme="minorHAnsi" w:cstheme="minorHAnsi"/>
                <w:sz w:val="20"/>
                <w:szCs w:val="20"/>
              </w:rPr>
              <w:t xml:space="preserve">masa własna przyczepy: około </w:t>
            </w:r>
            <w:r w:rsidRPr="00CD64A8">
              <w:rPr>
                <w:rStyle w:val="Pogrubienie"/>
                <w:rFonts w:asciiTheme="minorHAnsi" w:hAnsiTheme="minorHAnsi" w:cstheme="minorHAnsi"/>
                <w:sz w:val="20"/>
                <w:szCs w:val="20"/>
              </w:rPr>
              <w:t>1400 kg</w:t>
            </w:r>
          </w:p>
          <w:p w14:paraId="1E745F4A" w14:textId="77777777" w:rsidR="001F74B0" w:rsidRPr="00CD64A8" w:rsidRDefault="001F74B0" w:rsidP="001F74B0">
            <w:pPr>
              <w:pStyle w:val="NormalnyWeb"/>
              <w:numPr>
                <w:ilvl w:val="0"/>
                <w:numId w:val="31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CD64A8">
              <w:rPr>
                <w:rFonts w:asciiTheme="minorHAnsi" w:hAnsiTheme="minorHAnsi" w:cstheme="minorHAnsi"/>
                <w:sz w:val="20"/>
                <w:szCs w:val="20"/>
              </w:rPr>
              <w:t xml:space="preserve">dopuszczalna masa całkowita (DMC): około </w:t>
            </w:r>
            <w:r w:rsidRPr="00CD64A8">
              <w:rPr>
                <w:rStyle w:val="Pogrubienie"/>
                <w:rFonts w:asciiTheme="minorHAnsi" w:hAnsiTheme="minorHAnsi" w:cstheme="minorHAnsi"/>
                <w:sz w:val="20"/>
                <w:szCs w:val="20"/>
              </w:rPr>
              <w:t>2700 kg</w:t>
            </w:r>
          </w:p>
          <w:p w14:paraId="717862DC" w14:textId="77777777" w:rsidR="001F74B0" w:rsidRPr="00CD64A8" w:rsidRDefault="001F74B0" w:rsidP="001F74B0">
            <w:pPr>
              <w:pStyle w:val="NormalnyWeb"/>
              <w:numPr>
                <w:ilvl w:val="0"/>
                <w:numId w:val="31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CD64A8">
              <w:rPr>
                <w:rFonts w:asciiTheme="minorHAnsi" w:hAnsiTheme="minorHAnsi" w:cstheme="minorHAnsi"/>
                <w:sz w:val="20"/>
                <w:szCs w:val="20"/>
              </w:rPr>
              <w:t xml:space="preserve">liczba osi: minimum </w:t>
            </w:r>
            <w:r w:rsidRPr="00CD64A8">
              <w:rPr>
                <w:rStyle w:val="Pogrubienie"/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32758EFA" w14:textId="77777777" w:rsidR="001F74B0" w:rsidRPr="00CD64A8" w:rsidRDefault="001F74B0" w:rsidP="001F74B0">
            <w:pPr>
              <w:pStyle w:val="NormalnyWeb"/>
              <w:numPr>
                <w:ilvl w:val="0"/>
                <w:numId w:val="31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CD64A8">
              <w:rPr>
                <w:rFonts w:asciiTheme="minorHAnsi" w:hAnsiTheme="minorHAnsi" w:cstheme="minorHAnsi"/>
                <w:sz w:val="20"/>
                <w:szCs w:val="20"/>
              </w:rPr>
              <w:t xml:space="preserve">układ jezdny: osie typu </w:t>
            </w:r>
            <w:r w:rsidRPr="00CD64A8">
              <w:rPr>
                <w:rStyle w:val="Pogrubienie"/>
                <w:rFonts w:asciiTheme="minorHAnsi" w:hAnsiTheme="minorHAnsi" w:cstheme="minorHAnsi"/>
                <w:sz w:val="20"/>
                <w:szCs w:val="20"/>
              </w:rPr>
              <w:t>AL-KO lub równoważne</w:t>
            </w:r>
          </w:p>
          <w:p w14:paraId="05FC400D" w14:textId="62FAECCD" w:rsidR="001F74B0" w:rsidRPr="00F20F14" w:rsidRDefault="001F74B0" w:rsidP="001F74B0">
            <w:pPr>
              <w:pStyle w:val="TableParagraph"/>
              <w:numPr>
                <w:ilvl w:val="0"/>
                <w:numId w:val="22"/>
              </w:numPr>
              <w:spacing w:before="1"/>
              <w:rPr>
                <w:sz w:val="20"/>
              </w:rPr>
            </w:pPr>
            <w:r w:rsidRPr="00CD64A8">
              <w:rPr>
                <w:rFonts w:asciiTheme="minorHAnsi" w:hAnsiTheme="minorHAnsi" w:cstheme="minorHAnsi"/>
                <w:sz w:val="20"/>
                <w:szCs w:val="20"/>
              </w:rPr>
              <w:t>hamulec najazdowy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1F7F5" w14:textId="0F42E8CE" w:rsidR="001F74B0" w:rsidRPr="002477C8" w:rsidRDefault="001F74B0" w:rsidP="001F74B0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2458C" w14:textId="3BE360CC" w:rsidR="001F74B0" w:rsidRPr="002477C8" w:rsidRDefault="001F74B0" w:rsidP="001F74B0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0756FC">
              <w:rPr>
                <w:rFonts w:ascii="Segoe UI Symbol" w:hAnsi="Segoe UI Symbol" w:cs="Segoe UI Symbol"/>
              </w:rPr>
              <w:t>☐</w:t>
            </w:r>
            <w:r w:rsidRPr="000756FC">
              <w:rPr>
                <w:rFonts w:cstheme="minorHAnsi"/>
              </w:rPr>
              <w:t xml:space="preserve"> TAK </w:t>
            </w:r>
            <w:r w:rsidRPr="000756FC">
              <w:rPr>
                <w:rFonts w:ascii="Segoe UI Symbol" w:hAnsi="Segoe UI Symbol" w:cs="Segoe UI Symbol"/>
              </w:rPr>
              <w:t>☐</w:t>
            </w:r>
            <w:r w:rsidRPr="000756FC">
              <w:rPr>
                <w:rFonts w:cstheme="minorHAnsi"/>
              </w:rPr>
              <w:t xml:space="preserve"> NIE</w:t>
            </w:r>
          </w:p>
        </w:tc>
      </w:tr>
      <w:tr w:rsidR="001F74B0" w14:paraId="36613392" w14:textId="77777777" w:rsidTr="009D49FD">
        <w:trPr>
          <w:cantSplit/>
          <w:trHeight w:val="418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DD2A8" w14:textId="77777777" w:rsidR="001F74B0" w:rsidRDefault="001F74B0" w:rsidP="001F74B0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right="-411"/>
            </w:pP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3579B" w14:textId="77777777" w:rsidR="001F74B0" w:rsidRPr="00CD64A8" w:rsidRDefault="001F74B0" w:rsidP="001F74B0">
            <w:pPr>
              <w:pStyle w:val="Nagwek1"/>
              <w:spacing w:before="0" w:line="240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CD64A8">
              <w:rPr>
                <w:rFonts w:asciiTheme="minorHAnsi" w:hAnsiTheme="minorHAnsi" w:cstheme="minorHAnsi"/>
                <w:sz w:val="20"/>
                <w:szCs w:val="20"/>
              </w:rPr>
              <w:t>Konstrukcja</w:t>
            </w:r>
          </w:p>
          <w:p w14:paraId="61047587" w14:textId="77777777" w:rsidR="001F74B0" w:rsidRPr="00CD64A8" w:rsidRDefault="001F74B0" w:rsidP="001F74B0">
            <w:pPr>
              <w:pStyle w:val="NormalnyWeb"/>
              <w:numPr>
                <w:ilvl w:val="0"/>
                <w:numId w:val="32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CD64A8">
              <w:rPr>
                <w:rFonts w:asciiTheme="minorHAnsi" w:hAnsiTheme="minorHAnsi" w:cstheme="minorHAnsi"/>
                <w:sz w:val="20"/>
                <w:szCs w:val="20"/>
              </w:rPr>
              <w:t xml:space="preserve">podwozie wykonane ze </w:t>
            </w:r>
            <w:r w:rsidRPr="00CD64A8">
              <w:rPr>
                <w:rStyle w:val="Pogrubienie"/>
                <w:rFonts w:asciiTheme="minorHAnsi" w:hAnsiTheme="minorHAnsi" w:cstheme="minorHAnsi"/>
                <w:sz w:val="20"/>
                <w:szCs w:val="20"/>
              </w:rPr>
              <w:t>stali ocynkowanej</w:t>
            </w:r>
          </w:p>
          <w:p w14:paraId="031D99EF" w14:textId="77777777" w:rsidR="001F74B0" w:rsidRPr="00CD64A8" w:rsidRDefault="001F74B0" w:rsidP="001F74B0">
            <w:pPr>
              <w:pStyle w:val="NormalnyWeb"/>
              <w:numPr>
                <w:ilvl w:val="0"/>
                <w:numId w:val="32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CD64A8">
              <w:rPr>
                <w:rFonts w:asciiTheme="minorHAnsi" w:hAnsiTheme="minorHAnsi" w:cstheme="minorHAnsi"/>
                <w:sz w:val="20"/>
                <w:szCs w:val="20"/>
              </w:rPr>
              <w:t xml:space="preserve">zabudowa wykonana z materiałów odpornych na warunki atmosferyczne, np. </w:t>
            </w:r>
            <w:r w:rsidRPr="00CD64A8">
              <w:rPr>
                <w:rStyle w:val="Pogrubienie"/>
                <w:rFonts w:asciiTheme="minorHAnsi" w:hAnsiTheme="minorHAnsi" w:cstheme="minorHAnsi"/>
                <w:sz w:val="20"/>
                <w:szCs w:val="20"/>
              </w:rPr>
              <w:t>laminat z włókna szklanego lub materiał równoważny</w:t>
            </w:r>
          </w:p>
          <w:p w14:paraId="21A71542" w14:textId="77777777" w:rsidR="001F74B0" w:rsidRPr="00CD64A8" w:rsidRDefault="001F74B0" w:rsidP="001F74B0">
            <w:pPr>
              <w:pStyle w:val="NormalnyWeb"/>
              <w:numPr>
                <w:ilvl w:val="0"/>
                <w:numId w:val="32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CD64A8">
              <w:rPr>
                <w:rFonts w:asciiTheme="minorHAnsi" w:hAnsiTheme="minorHAnsi" w:cstheme="minorHAnsi"/>
                <w:sz w:val="20"/>
                <w:szCs w:val="20"/>
              </w:rPr>
              <w:t>izolacja termiczna ścian i sufitu</w:t>
            </w:r>
          </w:p>
          <w:p w14:paraId="307725DD" w14:textId="21E737A2" w:rsidR="001F74B0" w:rsidRPr="001A3095" w:rsidRDefault="001F74B0" w:rsidP="001F74B0">
            <w:pPr>
              <w:pStyle w:val="Default"/>
              <w:rPr>
                <w:sz w:val="22"/>
                <w:szCs w:val="22"/>
              </w:rPr>
            </w:pPr>
            <w:r w:rsidRPr="00CD64A8">
              <w:rPr>
                <w:rFonts w:asciiTheme="minorHAnsi" w:hAnsiTheme="minorHAnsi" w:cstheme="minorHAnsi"/>
                <w:sz w:val="20"/>
                <w:szCs w:val="20"/>
              </w:rPr>
              <w:t>podłoga antypoślizgowa przystosowana do działalności gastronomicznej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456EA" w14:textId="14E9D12D" w:rsidR="001F74B0" w:rsidRDefault="001F74B0" w:rsidP="001F74B0">
            <w:pPr>
              <w:spacing w:after="0" w:line="240" w:lineRule="auto"/>
              <w:jc w:val="center"/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741B9" w14:textId="4D53B5A1" w:rsidR="001F74B0" w:rsidRDefault="001F74B0" w:rsidP="001F74B0">
            <w:pPr>
              <w:snapToGrid w:val="0"/>
              <w:spacing w:after="0" w:line="240" w:lineRule="auto"/>
              <w:jc w:val="center"/>
            </w:pPr>
            <w:r w:rsidRPr="000756FC">
              <w:rPr>
                <w:rFonts w:ascii="Segoe UI Symbol" w:hAnsi="Segoe UI Symbol" w:cs="Segoe UI Symbol"/>
              </w:rPr>
              <w:t>☐</w:t>
            </w:r>
            <w:r w:rsidRPr="000756FC">
              <w:t xml:space="preserve"> TAK </w:t>
            </w:r>
            <w:r w:rsidRPr="000756FC">
              <w:rPr>
                <w:rFonts w:ascii="Segoe UI Symbol" w:hAnsi="Segoe UI Symbol" w:cs="Segoe UI Symbol"/>
              </w:rPr>
              <w:t>☐</w:t>
            </w:r>
            <w:r w:rsidRPr="000756FC">
              <w:t xml:space="preserve"> NIE</w:t>
            </w:r>
          </w:p>
        </w:tc>
      </w:tr>
      <w:tr w:rsidR="00497D0A" w14:paraId="138C88B8" w14:textId="77777777" w:rsidTr="007E6920">
        <w:trPr>
          <w:cantSplit/>
          <w:trHeight w:val="454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427F4" w14:textId="77777777" w:rsidR="00497D0A" w:rsidRPr="00525E95" w:rsidRDefault="00497D0A" w:rsidP="00497D0A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</w:pP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AE744" w14:textId="77777777" w:rsidR="00497D0A" w:rsidRPr="00525E95" w:rsidRDefault="00497D0A" w:rsidP="00497D0A">
            <w:pPr>
              <w:pStyle w:val="Nagwek1"/>
              <w:widowControl w:val="0"/>
              <w:autoSpaceDE w:val="0"/>
              <w:autoSpaceDN w:val="0"/>
              <w:spacing w:before="0" w:line="240" w:lineRule="auto"/>
              <w:ind w:left="31"/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525E95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Instalacja elektryczna</w:t>
            </w:r>
          </w:p>
          <w:p w14:paraId="5327183C" w14:textId="77777777" w:rsidR="00497D0A" w:rsidRPr="00525E95" w:rsidRDefault="00497D0A" w:rsidP="00497D0A">
            <w:pPr>
              <w:pStyle w:val="Nagwek1"/>
              <w:keepNext w:val="0"/>
              <w:keepLines w:val="0"/>
              <w:widowControl w:val="0"/>
              <w:numPr>
                <w:ilvl w:val="0"/>
                <w:numId w:val="33"/>
              </w:numPr>
              <w:autoSpaceDE w:val="0"/>
              <w:autoSpaceDN w:val="0"/>
              <w:spacing w:before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25E9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zasilanie 230V lub 400V</w:t>
            </w:r>
          </w:p>
          <w:p w14:paraId="1DD98B71" w14:textId="77777777" w:rsidR="00497D0A" w:rsidRPr="00525E95" w:rsidRDefault="00497D0A" w:rsidP="00497D0A">
            <w:pPr>
              <w:pStyle w:val="Nagwek1"/>
              <w:keepNext w:val="0"/>
              <w:keepLines w:val="0"/>
              <w:widowControl w:val="0"/>
              <w:numPr>
                <w:ilvl w:val="0"/>
                <w:numId w:val="33"/>
              </w:numPr>
              <w:autoSpaceDE w:val="0"/>
              <w:autoSpaceDN w:val="0"/>
              <w:spacing w:before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25E9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oświetlenie wewnętrzne LED</w:t>
            </w:r>
          </w:p>
          <w:p w14:paraId="3DC73921" w14:textId="77777777" w:rsidR="00497D0A" w:rsidRPr="00525E95" w:rsidRDefault="00497D0A" w:rsidP="00497D0A">
            <w:pPr>
              <w:pStyle w:val="Nagwek1"/>
              <w:keepNext w:val="0"/>
              <w:keepLines w:val="0"/>
              <w:widowControl w:val="0"/>
              <w:numPr>
                <w:ilvl w:val="0"/>
                <w:numId w:val="33"/>
              </w:numPr>
              <w:autoSpaceDE w:val="0"/>
              <w:autoSpaceDN w:val="0"/>
              <w:spacing w:before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25E9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gniazda elektryczne dla urządzeń gastronomicznych</w:t>
            </w:r>
          </w:p>
          <w:p w14:paraId="1EE780FB" w14:textId="77777777" w:rsidR="00497D0A" w:rsidRPr="00525E95" w:rsidRDefault="00497D0A" w:rsidP="00497D0A">
            <w:pPr>
              <w:pStyle w:val="Nagwek1"/>
              <w:widowControl w:val="0"/>
              <w:autoSpaceDE w:val="0"/>
              <w:autoSpaceDN w:val="0"/>
              <w:spacing w:before="0" w:line="240" w:lineRule="auto"/>
              <w:ind w:left="31"/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525E95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Oświetlenie drogowe</w:t>
            </w:r>
          </w:p>
          <w:p w14:paraId="324BD66E" w14:textId="77777777" w:rsidR="00497D0A" w:rsidRPr="00525E95" w:rsidRDefault="00497D0A" w:rsidP="00497D0A">
            <w:pPr>
              <w:pStyle w:val="Nagwek1"/>
              <w:keepNext w:val="0"/>
              <w:keepLines w:val="0"/>
              <w:widowControl w:val="0"/>
              <w:numPr>
                <w:ilvl w:val="0"/>
                <w:numId w:val="34"/>
              </w:numPr>
              <w:autoSpaceDE w:val="0"/>
              <w:autoSpaceDN w:val="0"/>
              <w:spacing w:before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25E9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oświetlenie zewnętrzne drogowe LED</w:t>
            </w:r>
          </w:p>
          <w:p w14:paraId="226E0B1C" w14:textId="77777777" w:rsidR="00497D0A" w:rsidRPr="00525E95" w:rsidRDefault="00497D0A" w:rsidP="00497D0A">
            <w:pPr>
              <w:pStyle w:val="Nagwek1"/>
              <w:widowControl w:val="0"/>
              <w:autoSpaceDE w:val="0"/>
              <w:autoSpaceDN w:val="0"/>
              <w:spacing w:before="0" w:line="240" w:lineRule="auto"/>
              <w:ind w:left="31"/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525E95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Instalacja wodna</w:t>
            </w:r>
          </w:p>
          <w:p w14:paraId="72AD0025" w14:textId="77777777" w:rsidR="00497D0A" w:rsidRPr="00525E95" w:rsidRDefault="00497D0A" w:rsidP="00497D0A">
            <w:pPr>
              <w:pStyle w:val="Nagwek1"/>
              <w:keepNext w:val="0"/>
              <w:keepLines w:val="0"/>
              <w:widowControl w:val="0"/>
              <w:numPr>
                <w:ilvl w:val="0"/>
                <w:numId w:val="35"/>
              </w:numPr>
              <w:autoSpaceDE w:val="0"/>
              <w:autoSpaceDN w:val="0"/>
              <w:spacing w:before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25E9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instalacja wody czystej i szarej</w:t>
            </w:r>
          </w:p>
          <w:p w14:paraId="71EB7683" w14:textId="77777777" w:rsidR="00497D0A" w:rsidRPr="00525E95" w:rsidRDefault="00497D0A" w:rsidP="00497D0A">
            <w:pPr>
              <w:pStyle w:val="Nagwek1"/>
              <w:keepNext w:val="0"/>
              <w:keepLines w:val="0"/>
              <w:widowControl w:val="0"/>
              <w:numPr>
                <w:ilvl w:val="0"/>
                <w:numId w:val="35"/>
              </w:numPr>
              <w:autoSpaceDE w:val="0"/>
              <w:autoSpaceDN w:val="0"/>
              <w:spacing w:before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25E9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pompa wody</w:t>
            </w:r>
          </w:p>
          <w:p w14:paraId="7D4E3CFE" w14:textId="77777777" w:rsidR="00525E95" w:rsidRDefault="00497D0A" w:rsidP="00497D0A">
            <w:pPr>
              <w:pStyle w:val="Nagwek1"/>
              <w:keepNext w:val="0"/>
              <w:keepLines w:val="0"/>
              <w:widowControl w:val="0"/>
              <w:numPr>
                <w:ilvl w:val="0"/>
                <w:numId w:val="35"/>
              </w:numPr>
              <w:autoSpaceDE w:val="0"/>
              <w:autoSpaceDN w:val="0"/>
              <w:spacing w:before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25E9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zbiornik na wodę czystą</w:t>
            </w:r>
          </w:p>
          <w:p w14:paraId="1C7D9329" w14:textId="0005E5D1" w:rsidR="00497D0A" w:rsidRPr="00525E95" w:rsidRDefault="00497D0A" w:rsidP="00497D0A">
            <w:pPr>
              <w:pStyle w:val="Nagwek1"/>
              <w:keepNext w:val="0"/>
              <w:keepLines w:val="0"/>
              <w:widowControl w:val="0"/>
              <w:numPr>
                <w:ilvl w:val="0"/>
                <w:numId w:val="35"/>
              </w:numPr>
              <w:autoSpaceDE w:val="0"/>
              <w:autoSpaceDN w:val="0"/>
              <w:spacing w:before="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25E9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zbiornik na wodę odpadową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3455E" w14:textId="690A6783" w:rsidR="00497D0A" w:rsidRDefault="00497D0A" w:rsidP="00497D0A">
            <w:pPr>
              <w:spacing w:after="0" w:line="240" w:lineRule="auto"/>
              <w:jc w:val="center"/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8E6D5" w14:textId="020A89DF" w:rsidR="00497D0A" w:rsidRDefault="00497D0A" w:rsidP="00497D0A">
            <w:pPr>
              <w:snapToGrid w:val="0"/>
              <w:spacing w:after="0" w:line="240" w:lineRule="auto"/>
              <w:jc w:val="center"/>
            </w:pPr>
            <w:r w:rsidRPr="000756FC">
              <w:rPr>
                <w:rFonts w:ascii="Segoe UI Symbol" w:hAnsi="Segoe UI Symbol" w:cs="Segoe UI Symbol"/>
              </w:rPr>
              <w:t>☐</w:t>
            </w:r>
            <w:r w:rsidRPr="000756FC">
              <w:t xml:space="preserve"> TAK </w:t>
            </w:r>
            <w:r w:rsidRPr="000756FC">
              <w:rPr>
                <w:rFonts w:ascii="Segoe UI Symbol" w:hAnsi="Segoe UI Symbol" w:cs="Segoe UI Symbol"/>
              </w:rPr>
              <w:t>☐</w:t>
            </w:r>
            <w:r w:rsidRPr="000756FC">
              <w:t xml:space="preserve"> NIE</w:t>
            </w:r>
          </w:p>
        </w:tc>
      </w:tr>
      <w:tr w:rsidR="00497D0A" w14:paraId="3F49926B" w14:textId="77777777" w:rsidTr="007E6920">
        <w:trPr>
          <w:cantSplit/>
          <w:trHeight w:val="454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5C0C1" w14:textId="77777777" w:rsidR="00497D0A" w:rsidRDefault="00497D0A" w:rsidP="00497D0A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</w:pP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90F50" w14:textId="77777777" w:rsidR="00497D0A" w:rsidRPr="007C0630" w:rsidRDefault="00497D0A" w:rsidP="00497D0A">
            <w:pPr>
              <w:pStyle w:val="TableParagraph"/>
              <w:tabs>
                <w:tab w:val="left" w:pos="209"/>
              </w:tabs>
              <w:spacing w:before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C06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Wyposażenie gastronomiczne (minimalne)</w:t>
            </w:r>
          </w:p>
          <w:p w14:paraId="55AD469B" w14:textId="77777777" w:rsidR="00497D0A" w:rsidRPr="007C0630" w:rsidRDefault="00497D0A" w:rsidP="00497D0A">
            <w:pPr>
              <w:pStyle w:val="TableParagraph"/>
              <w:tabs>
                <w:tab w:val="left" w:pos="209"/>
              </w:tabs>
              <w:spacing w:before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C06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Przyczepa powinna być wyposażona co najmniej w:</w:t>
            </w:r>
          </w:p>
          <w:p w14:paraId="737A7A47" w14:textId="77777777" w:rsidR="00497D0A" w:rsidRPr="007C0630" w:rsidRDefault="00497D0A" w:rsidP="00497D0A">
            <w:pPr>
              <w:pStyle w:val="TableParagraph"/>
              <w:numPr>
                <w:ilvl w:val="0"/>
                <w:numId w:val="36"/>
              </w:numPr>
              <w:tabs>
                <w:tab w:val="left" w:pos="209"/>
              </w:tabs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7C0630">
              <w:rPr>
                <w:rFonts w:asciiTheme="minorHAnsi" w:hAnsiTheme="minorHAnsi" w:cstheme="minorHAnsi"/>
                <w:sz w:val="20"/>
                <w:szCs w:val="20"/>
              </w:rPr>
              <w:t>zlew gastronomiczny ze stali nierdzewnej</w:t>
            </w:r>
          </w:p>
          <w:p w14:paraId="3CB1EB0E" w14:textId="77777777" w:rsidR="00497D0A" w:rsidRPr="007C0630" w:rsidRDefault="00497D0A" w:rsidP="00497D0A">
            <w:pPr>
              <w:pStyle w:val="TableParagraph"/>
              <w:numPr>
                <w:ilvl w:val="0"/>
                <w:numId w:val="36"/>
              </w:numPr>
              <w:tabs>
                <w:tab w:val="left" w:pos="209"/>
              </w:tabs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7C0630">
              <w:rPr>
                <w:rFonts w:asciiTheme="minorHAnsi" w:hAnsiTheme="minorHAnsi" w:cstheme="minorHAnsi"/>
                <w:sz w:val="20"/>
                <w:szCs w:val="20"/>
              </w:rPr>
              <w:t>blat roboczy ze stali nierdzewnej</w:t>
            </w:r>
          </w:p>
          <w:p w14:paraId="10935C45" w14:textId="77777777" w:rsidR="00497D0A" w:rsidRPr="007C0630" w:rsidRDefault="00497D0A" w:rsidP="00497D0A">
            <w:pPr>
              <w:pStyle w:val="TableParagraph"/>
              <w:numPr>
                <w:ilvl w:val="0"/>
                <w:numId w:val="36"/>
              </w:numPr>
              <w:tabs>
                <w:tab w:val="left" w:pos="209"/>
              </w:tabs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7C0630">
              <w:rPr>
                <w:rFonts w:asciiTheme="minorHAnsi" w:hAnsiTheme="minorHAnsi" w:cstheme="minorHAnsi"/>
                <w:sz w:val="20"/>
                <w:szCs w:val="20"/>
              </w:rPr>
              <w:t>okap gastronomiczny</w:t>
            </w:r>
          </w:p>
          <w:p w14:paraId="004770ED" w14:textId="77777777" w:rsidR="00497D0A" w:rsidRPr="007C0630" w:rsidRDefault="00497D0A" w:rsidP="00497D0A">
            <w:pPr>
              <w:pStyle w:val="TableParagraph"/>
              <w:numPr>
                <w:ilvl w:val="0"/>
                <w:numId w:val="36"/>
              </w:numPr>
              <w:tabs>
                <w:tab w:val="left" w:pos="209"/>
              </w:tabs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7C0630">
              <w:rPr>
                <w:rFonts w:asciiTheme="minorHAnsi" w:hAnsiTheme="minorHAnsi" w:cstheme="minorHAnsi"/>
                <w:sz w:val="20"/>
                <w:szCs w:val="20"/>
              </w:rPr>
              <w:t>instalację elektryczną dla urządzeń gastronomicznych</w:t>
            </w:r>
          </w:p>
          <w:p w14:paraId="07A071A7" w14:textId="4FC3EDDE" w:rsidR="00497D0A" w:rsidRPr="001A3095" w:rsidRDefault="00497D0A" w:rsidP="00497D0A">
            <w:pPr>
              <w:pStyle w:val="Default"/>
              <w:rPr>
                <w:sz w:val="22"/>
                <w:szCs w:val="22"/>
              </w:rPr>
            </w:pPr>
            <w:r w:rsidRPr="007C0630">
              <w:rPr>
                <w:rFonts w:asciiTheme="minorHAnsi" w:hAnsiTheme="minorHAnsi" w:cstheme="minorHAnsi"/>
                <w:sz w:val="20"/>
                <w:szCs w:val="20"/>
              </w:rPr>
              <w:t>instalację wodną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4B65C" w14:textId="4F320752" w:rsidR="00497D0A" w:rsidRDefault="00497D0A" w:rsidP="00497D0A">
            <w:pPr>
              <w:spacing w:after="0" w:line="240" w:lineRule="auto"/>
              <w:jc w:val="center"/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4C515" w14:textId="78ACC6BC" w:rsidR="00497D0A" w:rsidRDefault="00497D0A" w:rsidP="00497D0A">
            <w:pPr>
              <w:snapToGrid w:val="0"/>
              <w:spacing w:after="0" w:line="240" w:lineRule="auto"/>
              <w:jc w:val="center"/>
            </w:pPr>
            <w:r w:rsidRPr="000756FC">
              <w:rPr>
                <w:rFonts w:ascii="Segoe UI Symbol" w:hAnsi="Segoe UI Symbol" w:cs="Segoe UI Symbol"/>
              </w:rPr>
              <w:t>☐</w:t>
            </w:r>
            <w:r w:rsidRPr="000756FC">
              <w:t xml:space="preserve"> TAK </w:t>
            </w:r>
            <w:r w:rsidRPr="000756FC">
              <w:rPr>
                <w:rFonts w:ascii="Segoe UI Symbol" w:hAnsi="Segoe UI Symbol" w:cs="Segoe UI Symbol"/>
              </w:rPr>
              <w:t>☐</w:t>
            </w:r>
            <w:r w:rsidRPr="000756FC">
              <w:t xml:space="preserve"> NIE</w:t>
            </w:r>
          </w:p>
        </w:tc>
      </w:tr>
      <w:tr w:rsidR="00497D0A" w14:paraId="7E819FAA" w14:textId="77777777" w:rsidTr="007E6920">
        <w:trPr>
          <w:cantSplit/>
          <w:trHeight w:val="454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2D9E8" w14:textId="77777777" w:rsidR="00497D0A" w:rsidRDefault="00497D0A" w:rsidP="00497D0A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</w:pP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4B37E" w14:textId="77777777" w:rsidR="00497D0A" w:rsidRPr="00CD64A8" w:rsidRDefault="00497D0A" w:rsidP="00497D0A">
            <w:pPr>
              <w:pStyle w:val="Nagwek1"/>
              <w:spacing w:before="0" w:line="240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CD64A8">
              <w:rPr>
                <w:rFonts w:asciiTheme="minorHAnsi" w:hAnsiTheme="minorHAnsi" w:cstheme="minorHAnsi"/>
                <w:sz w:val="20"/>
                <w:szCs w:val="20"/>
              </w:rPr>
              <w:t>Homologacja</w:t>
            </w:r>
          </w:p>
          <w:p w14:paraId="4B46D1AC" w14:textId="77777777" w:rsidR="00497D0A" w:rsidRPr="00CD64A8" w:rsidRDefault="00497D0A" w:rsidP="00497D0A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CD64A8">
              <w:rPr>
                <w:rFonts w:asciiTheme="minorHAnsi" w:hAnsiTheme="minorHAnsi" w:cstheme="minorHAnsi"/>
                <w:sz w:val="20"/>
                <w:szCs w:val="20"/>
              </w:rPr>
              <w:t>Przyczepa musi:</w:t>
            </w:r>
          </w:p>
          <w:p w14:paraId="76E698B6" w14:textId="77777777" w:rsidR="00497D0A" w:rsidRPr="00CD64A8" w:rsidRDefault="00497D0A" w:rsidP="00497D0A">
            <w:pPr>
              <w:pStyle w:val="NormalnyWeb"/>
              <w:numPr>
                <w:ilvl w:val="0"/>
                <w:numId w:val="37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CD64A8">
              <w:rPr>
                <w:rFonts w:asciiTheme="minorHAnsi" w:hAnsiTheme="minorHAnsi" w:cstheme="minorHAnsi"/>
                <w:sz w:val="20"/>
                <w:szCs w:val="20"/>
              </w:rPr>
              <w:t xml:space="preserve">posiadać </w:t>
            </w:r>
            <w:r w:rsidRPr="00CD64A8">
              <w:rPr>
                <w:rStyle w:val="Pogrubienie"/>
                <w:rFonts w:asciiTheme="minorHAnsi" w:hAnsiTheme="minorHAnsi" w:cstheme="minorHAnsi"/>
                <w:sz w:val="20"/>
                <w:szCs w:val="20"/>
              </w:rPr>
              <w:t>homologację europejską</w:t>
            </w:r>
          </w:p>
          <w:p w14:paraId="077D672C" w14:textId="77777777" w:rsidR="00497D0A" w:rsidRPr="00CD64A8" w:rsidRDefault="00497D0A" w:rsidP="00497D0A">
            <w:pPr>
              <w:pStyle w:val="NormalnyWeb"/>
              <w:numPr>
                <w:ilvl w:val="0"/>
                <w:numId w:val="37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CD64A8">
              <w:rPr>
                <w:rFonts w:asciiTheme="minorHAnsi" w:hAnsiTheme="minorHAnsi" w:cstheme="minorHAnsi"/>
                <w:sz w:val="20"/>
                <w:szCs w:val="20"/>
              </w:rPr>
              <w:t>być dopuszczona do ruchu drogowego</w:t>
            </w:r>
          </w:p>
          <w:p w14:paraId="2AEE5440" w14:textId="70EBA992" w:rsidR="00497D0A" w:rsidRPr="001A3095" w:rsidRDefault="00497D0A" w:rsidP="00497D0A">
            <w:pPr>
              <w:pStyle w:val="Default"/>
              <w:rPr>
                <w:sz w:val="22"/>
                <w:szCs w:val="22"/>
              </w:rPr>
            </w:pPr>
            <w:r w:rsidRPr="00CD64A8">
              <w:rPr>
                <w:rFonts w:asciiTheme="minorHAnsi" w:hAnsiTheme="minorHAnsi" w:cstheme="minorHAnsi"/>
                <w:sz w:val="20"/>
                <w:szCs w:val="20"/>
              </w:rPr>
              <w:t xml:space="preserve">posiadać dokumenty umożliwiające </w:t>
            </w:r>
            <w:r w:rsidRPr="00CD64A8">
              <w:rPr>
                <w:rStyle w:val="Pogrubienie"/>
                <w:rFonts w:asciiTheme="minorHAnsi" w:hAnsiTheme="minorHAnsi" w:cstheme="minorHAnsi"/>
                <w:sz w:val="20"/>
                <w:szCs w:val="20"/>
              </w:rPr>
              <w:t>rejestrację w Polsce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2F338" w14:textId="4D4FC2DC" w:rsidR="00497D0A" w:rsidRDefault="00497D0A" w:rsidP="00497D0A">
            <w:pPr>
              <w:spacing w:after="0" w:line="240" w:lineRule="auto"/>
              <w:jc w:val="center"/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96843" w14:textId="28960F86" w:rsidR="00497D0A" w:rsidRDefault="00497D0A" w:rsidP="00497D0A">
            <w:pPr>
              <w:snapToGrid w:val="0"/>
              <w:spacing w:after="0" w:line="240" w:lineRule="auto"/>
              <w:jc w:val="center"/>
            </w:pPr>
            <w:r w:rsidRPr="000756FC">
              <w:rPr>
                <w:rFonts w:ascii="Segoe UI Symbol" w:hAnsi="Segoe UI Symbol" w:cs="Segoe UI Symbol"/>
              </w:rPr>
              <w:t>☐</w:t>
            </w:r>
            <w:r w:rsidRPr="000756FC">
              <w:t xml:space="preserve"> TAK </w:t>
            </w:r>
            <w:r w:rsidRPr="000756FC">
              <w:rPr>
                <w:rFonts w:ascii="Segoe UI Symbol" w:hAnsi="Segoe UI Symbol" w:cs="Segoe UI Symbol"/>
              </w:rPr>
              <w:t>☐</w:t>
            </w:r>
            <w:r w:rsidRPr="000756FC">
              <w:t xml:space="preserve"> NIE</w:t>
            </w:r>
          </w:p>
        </w:tc>
      </w:tr>
      <w:tr w:rsidR="002631E4" w14:paraId="76AA37F1" w14:textId="77777777" w:rsidTr="001A3095">
        <w:trPr>
          <w:cantSplit/>
          <w:trHeight w:val="454"/>
          <w:jc w:val="center"/>
        </w:trPr>
        <w:tc>
          <w:tcPr>
            <w:tcW w:w="145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45CC97B" w14:textId="77777777" w:rsidR="002631E4" w:rsidRDefault="002631E4" w:rsidP="00C0677B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 xml:space="preserve">Licencja i Gwarancja </w:t>
            </w:r>
          </w:p>
        </w:tc>
      </w:tr>
      <w:tr w:rsidR="002477C8" w14:paraId="631BBA2F" w14:textId="77777777" w:rsidTr="00AE157B">
        <w:trPr>
          <w:cantSplit/>
          <w:trHeight w:val="454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15D8D" w14:textId="77777777" w:rsidR="002477C8" w:rsidRDefault="002477C8" w:rsidP="002477C8">
            <w:pPr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</w:pP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EA604" w14:textId="34A428CB" w:rsidR="002477C8" w:rsidRPr="002477C8" w:rsidRDefault="002477C8" w:rsidP="002477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477C8">
              <w:rPr>
                <w:rFonts w:asciiTheme="minorHAnsi" w:hAnsiTheme="minorHAnsi" w:cstheme="minorHAnsi"/>
                <w:sz w:val="22"/>
                <w:szCs w:val="22"/>
              </w:rPr>
              <w:t>Gwarancja min 12 miesięcy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3D658" w14:textId="07E7CCC6" w:rsidR="002477C8" w:rsidRDefault="002477C8" w:rsidP="002477C8">
            <w:pPr>
              <w:spacing w:after="0" w:line="240" w:lineRule="auto"/>
              <w:jc w:val="center"/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2B9B8" w14:textId="7577F3F7" w:rsidR="002477C8" w:rsidRDefault="000756FC" w:rsidP="002477C8">
            <w:pPr>
              <w:snapToGrid w:val="0"/>
              <w:spacing w:after="0" w:line="240" w:lineRule="auto"/>
              <w:jc w:val="center"/>
            </w:pPr>
            <w:r w:rsidRPr="000756FC">
              <w:rPr>
                <w:rFonts w:ascii="Segoe UI Symbol" w:hAnsi="Segoe UI Symbol" w:cs="Segoe UI Symbol"/>
              </w:rPr>
              <w:t>☐</w:t>
            </w:r>
            <w:r w:rsidRPr="000756FC">
              <w:t xml:space="preserve"> TAK </w:t>
            </w:r>
            <w:r w:rsidRPr="000756FC">
              <w:rPr>
                <w:rFonts w:ascii="Segoe UI Symbol" w:hAnsi="Segoe UI Symbol" w:cs="Segoe UI Symbol"/>
              </w:rPr>
              <w:t>☐</w:t>
            </w:r>
            <w:r w:rsidRPr="000756FC">
              <w:t xml:space="preserve"> NIE</w:t>
            </w:r>
          </w:p>
        </w:tc>
      </w:tr>
      <w:tr w:rsidR="006527D9" w14:paraId="4FA8E5DF" w14:textId="77777777" w:rsidTr="00AE157B">
        <w:trPr>
          <w:cantSplit/>
          <w:trHeight w:val="454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99D4D" w14:textId="77777777" w:rsidR="006527D9" w:rsidRDefault="006527D9" w:rsidP="006527D9">
            <w:pPr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</w:pP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45907" w14:textId="25893790" w:rsidR="006527D9" w:rsidRPr="00C8455A" w:rsidRDefault="006527D9" w:rsidP="006527D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C8455A">
              <w:rPr>
                <w:rFonts w:asciiTheme="minorHAnsi" w:hAnsiTheme="minorHAnsi" w:cstheme="minorHAnsi"/>
                <w:sz w:val="22"/>
                <w:szCs w:val="22"/>
              </w:rPr>
              <w:t>Instrukcja obsługi w języku Polskim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85B61" w14:textId="62A76CCB" w:rsidR="006527D9" w:rsidRPr="002477C8" w:rsidRDefault="006527D9" w:rsidP="006527D9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65934" w14:textId="417D51DC" w:rsidR="006527D9" w:rsidRPr="002477C8" w:rsidRDefault="000756FC" w:rsidP="006527D9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0756FC">
              <w:rPr>
                <w:rFonts w:ascii="Segoe UI Symbol" w:hAnsi="Segoe UI Symbol" w:cs="Segoe UI Symbol"/>
              </w:rPr>
              <w:t>☐</w:t>
            </w:r>
            <w:r w:rsidRPr="000756FC">
              <w:rPr>
                <w:rFonts w:cstheme="minorHAnsi"/>
              </w:rPr>
              <w:t xml:space="preserve"> TAK </w:t>
            </w:r>
            <w:r w:rsidRPr="000756FC">
              <w:rPr>
                <w:rFonts w:ascii="Segoe UI Symbol" w:hAnsi="Segoe UI Symbol" w:cs="Segoe UI Symbol"/>
              </w:rPr>
              <w:t>☐</w:t>
            </w:r>
            <w:r w:rsidRPr="000756FC">
              <w:rPr>
                <w:rFonts w:cstheme="minorHAnsi"/>
              </w:rPr>
              <w:t xml:space="preserve"> NIE</w:t>
            </w:r>
          </w:p>
        </w:tc>
      </w:tr>
    </w:tbl>
    <w:p w14:paraId="09BF8E54" w14:textId="77777777" w:rsidR="002631E4" w:rsidRDefault="002631E4" w:rsidP="001C1FF0">
      <w:pPr>
        <w:spacing w:after="0"/>
      </w:pPr>
    </w:p>
    <w:p w14:paraId="53A5A09E" w14:textId="58532107" w:rsidR="000E64EC" w:rsidRPr="00842418" w:rsidRDefault="00842418" w:rsidP="001C1FF0">
      <w:pPr>
        <w:spacing w:after="0"/>
        <w:rPr>
          <w:b/>
          <w:bCs/>
        </w:rPr>
      </w:pPr>
      <w:r w:rsidRPr="00842418">
        <w:rPr>
          <w:b/>
          <w:bCs/>
        </w:rPr>
        <w:t>Oferta techniczna</w:t>
      </w:r>
    </w:p>
    <w:tbl>
      <w:tblPr>
        <w:tblStyle w:val="Tabela-Siatka"/>
        <w:tblW w:w="14601" w:type="dxa"/>
        <w:tblInd w:w="-289" w:type="dxa"/>
        <w:tblLook w:val="04A0" w:firstRow="1" w:lastRow="0" w:firstColumn="1" w:lastColumn="0" w:noHBand="0" w:noVBand="1"/>
      </w:tblPr>
      <w:tblGrid>
        <w:gridCol w:w="14601"/>
      </w:tblGrid>
      <w:tr w:rsidR="00842418" w14:paraId="5DA538F5" w14:textId="77777777" w:rsidTr="00842418">
        <w:trPr>
          <w:trHeight w:val="1652"/>
        </w:trPr>
        <w:tc>
          <w:tcPr>
            <w:tcW w:w="14601" w:type="dxa"/>
          </w:tcPr>
          <w:p w14:paraId="1A62DC2C" w14:textId="79F0BF2D" w:rsidR="00842418" w:rsidRDefault="00842418" w:rsidP="001C1FF0">
            <w:r>
              <w:lastRenderedPageBreak/>
              <w:t>Miejsce na umieszczenie rysunków technicznych i innych danych dotyczących oferowanego urządz</w:t>
            </w:r>
            <w:r w:rsidR="0082254D">
              <w:t>e</w:t>
            </w:r>
            <w:r>
              <w:t xml:space="preserve">nia istotnych z punktu widzenia </w:t>
            </w:r>
            <w:r w:rsidR="000A50B8">
              <w:t>zamawiającego</w:t>
            </w:r>
            <w:r>
              <w:t xml:space="preserve">: </w:t>
            </w:r>
          </w:p>
        </w:tc>
      </w:tr>
    </w:tbl>
    <w:p w14:paraId="57A5EFFF" w14:textId="77777777" w:rsidR="00842418" w:rsidRDefault="00842418" w:rsidP="001C1FF0">
      <w:pPr>
        <w:spacing w:after="0"/>
      </w:pPr>
    </w:p>
    <w:p w14:paraId="383C1913" w14:textId="77777777" w:rsidR="000E64EC" w:rsidRDefault="000E64EC" w:rsidP="001C1FF0">
      <w:pPr>
        <w:spacing w:after="0"/>
      </w:pPr>
    </w:p>
    <w:p w14:paraId="29FDD14C" w14:textId="14C3D14F" w:rsidR="008D1918" w:rsidRPr="007065CA" w:rsidRDefault="008D1918" w:rsidP="00E623FB">
      <w:pPr>
        <w:pStyle w:val="Nagwek1"/>
        <w:spacing w:before="0" w:line="23" w:lineRule="atLeast"/>
        <w:jc w:val="right"/>
        <w:rPr>
          <w:rFonts w:ascii="Aptos" w:hAnsi="Aptos"/>
          <w:color w:val="auto"/>
          <w:sz w:val="24"/>
          <w:szCs w:val="24"/>
        </w:rPr>
      </w:pPr>
    </w:p>
    <w:p w14:paraId="1DACD517" w14:textId="7019238A" w:rsidR="000C0688" w:rsidRPr="007065CA" w:rsidRDefault="002477C8" w:rsidP="00E623FB">
      <w:pPr>
        <w:autoSpaceDE w:val="0"/>
        <w:autoSpaceDN w:val="0"/>
        <w:adjustRightInd w:val="0"/>
        <w:spacing w:after="0" w:line="23" w:lineRule="atLeast"/>
        <w:jc w:val="both"/>
        <w:rPr>
          <w:rFonts w:ascii="Aptos" w:hAnsi="Aptos" w:cstheme="minorHAnsi"/>
          <w:sz w:val="24"/>
          <w:szCs w:val="24"/>
        </w:rPr>
      </w:pPr>
      <w:r>
        <w:rPr>
          <w:rFonts w:ascii="Aptos" w:hAnsi="Aptos" w:cstheme="minorHAnsi"/>
          <w:sz w:val="24"/>
          <w:szCs w:val="24"/>
        </w:rPr>
        <w:t xml:space="preserve">Data i podpis osoby upoważnianej do reprezentowania wykonawcy: </w:t>
      </w:r>
      <w:r w:rsidR="00D30750">
        <w:rPr>
          <w:rFonts w:ascii="Aptos" w:hAnsi="Aptos" w:cstheme="minorHAnsi"/>
          <w:sz w:val="24"/>
          <w:szCs w:val="24"/>
        </w:rPr>
        <w:t>………………………………………………………..</w:t>
      </w:r>
    </w:p>
    <w:sectPr w:rsidR="000C0688" w:rsidRPr="007065CA" w:rsidSect="0062560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F73AE" w14:textId="77777777" w:rsidR="00DC0382" w:rsidRDefault="00DC0382" w:rsidP="00162665">
      <w:pPr>
        <w:spacing w:after="0" w:line="240" w:lineRule="auto"/>
      </w:pPr>
      <w:r>
        <w:separator/>
      </w:r>
    </w:p>
  </w:endnote>
  <w:endnote w:type="continuationSeparator" w:id="0">
    <w:p w14:paraId="742D072C" w14:textId="77777777" w:rsidR="00DC0382" w:rsidRDefault="00DC0382" w:rsidP="00162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BA723" w14:textId="77777777" w:rsidR="00DC0382" w:rsidRDefault="00DC0382" w:rsidP="00162665">
      <w:pPr>
        <w:spacing w:after="0" w:line="240" w:lineRule="auto"/>
      </w:pPr>
      <w:r>
        <w:separator/>
      </w:r>
    </w:p>
  </w:footnote>
  <w:footnote w:type="continuationSeparator" w:id="0">
    <w:p w14:paraId="08B22209" w14:textId="77777777" w:rsidR="00DC0382" w:rsidRDefault="00DC0382" w:rsidP="001626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108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108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108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108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20704F"/>
    <w:multiLevelType w:val="multilevel"/>
    <w:tmpl w:val="9E665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0058BC"/>
    <w:multiLevelType w:val="multilevel"/>
    <w:tmpl w:val="C7A83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255F07"/>
    <w:multiLevelType w:val="multilevel"/>
    <w:tmpl w:val="BF2A6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6218B0"/>
    <w:multiLevelType w:val="hybridMultilevel"/>
    <w:tmpl w:val="9402880C"/>
    <w:lvl w:ilvl="0" w:tplc="3EBAE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CA6551"/>
    <w:multiLevelType w:val="multilevel"/>
    <w:tmpl w:val="3976D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CA4EFB"/>
    <w:multiLevelType w:val="multilevel"/>
    <w:tmpl w:val="84A42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0DA24CB"/>
    <w:multiLevelType w:val="multilevel"/>
    <w:tmpl w:val="53E26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3560E2D"/>
    <w:multiLevelType w:val="hybridMultilevel"/>
    <w:tmpl w:val="23DCFB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56915D0"/>
    <w:multiLevelType w:val="multilevel"/>
    <w:tmpl w:val="2410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9822E0"/>
    <w:multiLevelType w:val="multilevel"/>
    <w:tmpl w:val="5038E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0425AE"/>
    <w:multiLevelType w:val="multilevel"/>
    <w:tmpl w:val="83143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18F2E6A"/>
    <w:multiLevelType w:val="hybridMultilevel"/>
    <w:tmpl w:val="CF52FF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9B46D4"/>
    <w:multiLevelType w:val="multilevel"/>
    <w:tmpl w:val="041C0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7708EE"/>
    <w:multiLevelType w:val="hybridMultilevel"/>
    <w:tmpl w:val="CABE8A96"/>
    <w:lvl w:ilvl="0" w:tplc="E7184ABA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CB6A15E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C4B49"/>
    <w:multiLevelType w:val="multilevel"/>
    <w:tmpl w:val="E210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4E4781"/>
    <w:multiLevelType w:val="hybridMultilevel"/>
    <w:tmpl w:val="D22213DC"/>
    <w:lvl w:ilvl="0" w:tplc="3EBAE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70E1C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1CF5BC0"/>
    <w:multiLevelType w:val="hybridMultilevel"/>
    <w:tmpl w:val="3A985206"/>
    <w:lvl w:ilvl="0" w:tplc="3EBAE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920C80"/>
    <w:multiLevelType w:val="hybridMultilevel"/>
    <w:tmpl w:val="594C33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584224"/>
    <w:multiLevelType w:val="multilevel"/>
    <w:tmpl w:val="59E2C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91A3619"/>
    <w:multiLevelType w:val="hybridMultilevel"/>
    <w:tmpl w:val="4AB211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B955D1"/>
    <w:multiLevelType w:val="hybridMultilevel"/>
    <w:tmpl w:val="9DEE48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E078D2"/>
    <w:multiLevelType w:val="multilevel"/>
    <w:tmpl w:val="B4383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9670748"/>
    <w:multiLevelType w:val="hybridMultilevel"/>
    <w:tmpl w:val="1B56FCCC"/>
    <w:lvl w:ilvl="0" w:tplc="0415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9" w15:restartNumberingAfterBreak="0">
    <w:nsid w:val="633E7C5D"/>
    <w:multiLevelType w:val="multilevel"/>
    <w:tmpl w:val="B67EA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6163997"/>
    <w:multiLevelType w:val="multilevel"/>
    <w:tmpl w:val="2C064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2F3135"/>
    <w:multiLevelType w:val="multilevel"/>
    <w:tmpl w:val="197AE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C292807"/>
    <w:multiLevelType w:val="hybridMultilevel"/>
    <w:tmpl w:val="B18E30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BF711D"/>
    <w:multiLevelType w:val="hybridMultilevel"/>
    <w:tmpl w:val="4FA871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26327B"/>
    <w:multiLevelType w:val="hybridMultilevel"/>
    <w:tmpl w:val="9E12C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CD4FDB"/>
    <w:multiLevelType w:val="multilevel"/>
    <w:tmpl w:val="75641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CEB1E4C"/>
    <w:multiLevelType w:val="multilevel"/>
    <w:tmpl w:val="05D04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6547220">
    <w:abstractNumId w:val="10"/>
  </w:num>
  <w:num w:numId="2" w16cid:durableId="2140419808">
    <w:abstractNumId w:val="36"/>
  </w:num>
  <w:num w:numId="3" w16cid:durableId="594241588">
    <w:abstractNumId w:val="26"/>
  </w:num>
  <w:num w:numId="4" w16cid:durableId="1361053085">
    <w:abstractNumId w:val="8"/>
  </w:num>
  <w:num w:numId="5" w16cid:durableId="1048990490">
    <w:abstractNumId w:val="22"/>
  </w:num>
  <w:num w:numId="6" w16cid:durableId="1846288006">
    <w:abstractNumId w:val="20"/>
  </w:num>
  <w:num w:numId="7" w16cid:durableId="158539718">
    <w:abstractNumId w:val="33"/>
  </w:num>
  <w:num w:numId="8" w16cid:durableId="208567646">
    <w:abstractNumId w:val="32"/>
  </w:num>
  <w:num w:numId="9" w16cid:durableId="674503787">
    <w:abstractNumId w:val="16"/>
  </w:num>
  <w:num w:numId="10" w16cid:durableId="1703629084">
    <w:abstractNumId w:val="23"/>
  </w:num>
  <w:num w:numId="11" w16cid:durableId="1758089476">
    <w:abstractNumId w:val="34"/>
  </w:num>
  <w:num w:numId="12" w16cid:durableId="1006633900">
    <w:abstractNumId w:val="28"/>
  </w:num>
  <w:num w:numId="13" w16cid:durableId="196159148">
    <w:abstractNumId w:val="25"/>
  </w:num>
  <w:num w:numId="14" w16cid:durableId="947735553">
    <w:abstractNumId w:val="12"/>
  </w:num>
  <w:num w:numId="15" w16cid:durableId="1877236099">
    <w:abstractNumId w:val="18"/>
  </w:num>
  <w:num w:numId="16" w16cid:durableId="8871282">
    <w:abstractNumId w:val="21"/>
  </w:num>
  <w:num w:numId="17" w16cid:durableId="918447888">
    <w:abstractNumId w:val="0"/>
  </w:num>
  <w:num w:numId="18" w16cid:durableId="244804545">
    <w:abstractNumId w:val="1"/>
  </w:num>
  <w:num w:numId="19" w16cid:durableId="677586919">
    <w:abstractNumId w:val="2"/>
  </w:num>
  <w:num w:numId="20" w16cid:durableId="64105617">
    <w:abstractNumId w:val="3"/>
  </w:num>
  <w:num w:numId="21" w16cid:durableId="1610427041">
    <w:abstractNumId w:val="4"/>
  </w:num>
  <w:num w:numId="22" w16cid:durableId="1205601052">
    <w:abstractNumId w:val="11"/>
  </w:num>
  <w:num w:numId="23" w16cid:durableId="1099527287">
    <w:abstractNumId w:val="35"/>
  </w:num>
  <w:num w:numId="24" w16cid:durableId="519320462">
    <w:abstractNumId w:val="30"/>
  </w:num>
  <w:num w:numId="25" w16cid:durableId="227615046">
    <w:abstractNumId w:val="15"/>
  </w:num>
  <w:num w:numId="26" w16cid:durableId="1532110872">
    <w:abstractNumId w:val="14"/>
  </w:num>
  <w:num w:numId="27" w16cid:durableId="1253978691">
    <w:abstractNumId w:val="19"/>
  </w:num>
  <w:num w:numId="28" w16cid:durableId="1671366308">
    <w:abstractNumId w:val="6"/>
  </w:num>
  <w:num w:numId="29" w16cid:durableId="56436975">
    <w:abstractNumId w:val="5"/>
  </w:num>
  <w:num w:numId="30" w16cid:durableId="547839600">
    <w:abstractNumId w:val="9"/>
  </w:num>
  <w:num w:numId="31" w16cid:durableId="1064257974">
    <w:abstractNumId w:val="31"/>
  </w:num>
  <w:num w:numId="32" w16cid:durableId="1772815932">
    <w:abstractNumId w:val="13"/>
  </w:num>
  <w:num w:numId="33" w16cid:durableId="340160094">
    <w:abstractNumId w:val="7"/>
  </w:num>
  <w:num w:numId="34" w16cid:durableId="1243220199">
    <w:abstractNumId w:val="29"/>
  </w:num>
  <w:num w:numId="35" w16cid:durableId="562368938">
    <w:abstractNumId w:val="24"/>
  </w:num>
  <w:num w:numId="36" w16cid:durableId="1368069426">
    <w:abstractNumId w:val="17"/>
  </w:num>
  <w:num w:numId="37" w16cid:durableId="48562860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688"/>
    <w:rsid w:val="00006139"/>
    <w:rsid w:val="000163FD"/>
    <w:rsid w:val="000263D4"/>
    <w:rsid w:val="00041A58"/>
    <w:rsid w:val="00065A9D"/>
    <w:rsid w:val="000756FC"/>
    <w:rsid w:val="000A50B8"/>
    <w:rsid w:val="000B63E4"/>
    <w:rsid w:val="000C0688"/>
    <w:rsid w:val="000E64EC"/>
    <w:rsid w:val="0010474D"/>
    <w:rsid w:val="001135B9"/>
    <w:rsid w:val="0015418A"/>
    <w:rsid w:val="00162665"/>
    <w:rsid w:val="00164349"/>
    <w:rsid w:val="001A3095"/>
    <w:rsid w:val="001C1FF0"/>
    <w:rsid w:val="001D089D"/>
    <w:rsid w:val="001F33C8"/>
    <w:rsid w:val="001F74B0"/>
    <w:rsid w:val="00202D0C"/>
    <w:rsid w:val="0024131F"/>
    <w:rsid w:val="002477C8"/>
    <w:rsid w:val="00250BE4"/>
    <w:rsid w:val="002631E4"/>
    <w:rsid w:val="00276EFD"/>
    <w:rsid w:val="002A6215"/>
    <w:rsid w:val="002B5D5A"/>
    <w:rsid w:val="002D3934"/>
    <w:rsid w:val="002D6768"/>
    <w:rsid w:val="00303FCC"/>
    <w:rsid w:val="00321BA7"/>
    <w:rsid w:val="00323307"/>
    <w:rsid w:val="00323C28"/>
    <w:rsid w:val="00331290"/>
    <w:rsid w:val="00351D5E"/>
    <w:rsid w:val="0039026C"/>
    <w:rsid w:val="003A10FE"/>
    <w:rsid w:val="003A4037"/>
    <w:rsid w:val="003B28A4"/>
    <w:rsid w:val="003D389F"/>
    <w:rsid w:val="003F29BF"/>
    <w:rsid w:val="00406760"/>
    <w:rsid w:val="004107EC"/>
    <w:rsid w:val="00424AE4"/>
    <w:rsid w:val="0043750D"/>
    <w:rsid w:val="004647D8"/>
    <w:rsid w:val="0047498A"/>
    <w:rsid w:val="00497D0A"/>
    <w:rsid w:val="004A0E21"/>
    <w:rsid w:val="004A6795"/>
    <w:rsid w:val="004B3D45"/>
    <w:rsid w:val="004E1BCF"/>
    <w:rsid w:val="00510205"/>
    <w:rsid w:val="00513388"/>
    <w:rsid w:val="00525E95"/>
    <w:rsid w:val="00556F57"/>
    <w:rsid w:val="00594A36"/>
    <w:rsid w:val="005A0600"/>
    <w:rsid w:val="005A448B"/>
    <w:rsid w:val="005B5DD3"/>
    <w:rsid w:val="005C389F"/>
    <w:rsid w:val="005E5C6B"/>
    <w:rsid w:val="006076D8"/>
    <w:rsid w:val="00612695"/>
    <w:rsid w:val="0062560A"/>
    <w:rsid w:val="006327A2"/>
    <w:rsid w:val="00633F47"/>
    <w:rsid w:val="006527D9"/>
    <w:rsid w:val="0069290F"/>
    <w:rsid w:val="006B141D"/>
    <w:rsid w:val="006D52C2"/>
    <w:rsid w:val="006E2AE2"/>
    <w:rsid w:val="006F0147"/>
    <w:rsid w:val="007036A3"/>
    <w:rsid w:val="007065CA"/>
    <w:rsid w:val="00730478"/>
    <w:rsid w:val="007645F6"/>
    <w:rsid w:val="007664DA"/>
    <w:rsid w:val="007857E1"/>
    <w:rsid w:val="0079612C"/>
    <w:rsid w:val="00797E08"/>
    <w:rsid w:val="007C4F0F"/>
    <w:rsid w:val="007E5519"/>
    <w:rsid w:val="007E7F1D"/>
    <w:rsid w:val="007F00F2"/>
    <w:rsid w:val="00804A75"/>
    <w:rsid w:val="0082254D"/>
    <w:rsid w:val="00835CEB"/>
    <w:rsid w:val="00842418"/>
    <w:rsid w:val="00853DCB"/>
    <w:rsid w:val="008A1C83"/>
    <w:rsid w:val="008B2B62"/>
    <w:rsid w:val="008C3C0D"/>
    <w:rsid w:val="008D1918"/>
    <w:rsid w:val="008F31AE"/>
    <w:rsid w:val="00911ABE"/>
    <w:rsid w:val="0091602C"/>
    <w:rsid w:val="00943C13"/>
    <w:rsid w:val="00951A78"/>
    <w:rsid w:val="0095315A"/>
    <w:rsid w:val="00963F68"/>
    <w:rsid w:val="00994D90"/>
    <w:rsid w:val="009C1AAB"/>
    <w:rsid w:val="00A01993"/>
    <w:rsid w:val="00A100A9"/>
    <w:rsid w:val="00A10391"/>
    <w:rsid w:val="00A24670"/>
    <w:rsid w:val="00A35A2C"/>
    <w:rsid w:val="00A41055"/>
    <w:rsid w:val="00A44F7F"/>
    <w:rsid w:val="00A6734A"/>
    <w:rsid w:val="00AB19BD"/>
    <w:rsid w:val="00AB7D4D"/>
    <w:rsid w:val="00AE157B"/>
    <w:rsid w:val="00AE718E"/>
    <w:rsid w:val="00B01B58"/>
    <w:rsid w:val="00B17269"/>
    <w:rsid w:val="00B43D1D"/>
    <w:rsid w:val="00B4739B"/>
    <w:rsid w:val="00B561AD"/>
    <w:rsid w:val="00B7021A"/>
    <w:rsid w:val="00B758A6"/>
    <w:rsid w:val="00BB1892"/>
    <w:rsid w:val="00BB4B73"/>
    <w:rsid w:val="00BC060F"/>
    <w:rsid w:val="00BF6127"/>
    <w:rsid w:val="00BF6702"/>
    <w:rsid w:val="00C07348"/>
    <w:rsid w:val="00C332BB"/>
    <w:rsid w:val="00C73B22"/>
    <w:rsid w:val="00C8455A"/>
    <w:rsid w:val="00CA3629"/>
    <w:rsid w:val="00CA7520"/>
    <w:rsid w:val="00CB27B6"/>
    <w:rsid w:val="00CC6E2A"/>
    <w:rsid w:val="00CE6BFD"/>
    <w:rsid w:val="00D04364"/>
    <w:rsid w:val="00D24F2E"/>
    <w:rsid w:val="00D30750"/>
    <w:rsid w:val="00D45BDE"/>
    <w:rsid w:val="00D47C8C"/>
    <w:rsid w:val="00D57223"/>
    <w:rsid w:val="00D601A4"/>
    <w:rsid w:val="00D61789"/>
    <w:rsid w:val="00D64641"/>
    <w:rsid w:val="00D70E6F"/>
    <w:rsid w:val="00D736C7"/>
    <w:rsid w:val="00D76621"/>
    <w:rsid w:val="00D8176A"/>
    <w:rsid w:val="00DC0382"/>
    <w:rsid w:val="00DC29DA"/>
    <w:rsid w:val="00DD4932"/>
    <w:rsid w:val="00E13EB0"/>
    <w:rsid w:val="00E33AB3"/>
    <w:rsid w:val="00E47EDF"/>
    <w:rsid w:val="00E5064D"/>
    <w:rsid w:val="00E623FB"/>
    <w:rsid w:val="00E718BA"/>
    <w:rsid w:val="00EC3D34"/>
    <w:rsid w:val="00EE5F67"/>
    <w:rsid w:val="00F01769"/>
    <w:rsid w:val="00F20F14"/>
    <w:rsid w:val="00F7149C"/>
    <w:rsid w:val="00FA53FA"/>
    <w:rsid w:val="00FB3C30"/>
    <w:rsid w:val="00FC5A24"/>
    <w:rsid w:val="00FD7FA0"/>
    <w:rsid w:val="00FE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38501"/>
  <w15:chartTrackingRefBased/>
  <w15:docId w15:val="{5F999D76-0FF6-428F-959A-7A6EF6D4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55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26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2665"/>
  </w:style>
  <w:style w:type="paragraph" w:styleId="Stopka">
    <w:name w:val="footer"/>
    <w:basedOn w:val="Normalny"/>
    <w:link w:val="StopkaZnak"/>
    <w:uiPriority w:val="99"/>
    <w:unhideWhenUsed/>
    <w:rsid w:val="001626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2665"/>
  </w:style>
  <w:style w:type="table" w:styleId="Tabela-Siatka">
    <w:name w:val="Table Grid"/>
    <w:basedOn w:val="Standardowy"/>
    <w:uiPriority w:val="39"/>
    <w:rsid w:val="00162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24F2E"/>
    <w:pPr>
      <w:ind w:left="720"/>
      <w:contextualSpacing/>
    </w:pPr>
  </w:style>
  <w:style w:type="paragraph" w:customStyle="1" w:styleId="Default">
    <w:name w:val="Default"/>
    <w:link w:val="DefaultZnak"/>
    <w:rsid w:val="00D6464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DefaultZnak">
    <w:name w:val="Default Znak"/>
    <w:basedOn w:val="Domylnaczcionkaakapitu"/>
    <w:link w:val="Default"/>
    <w:locked/>
    <w:rsid w:val="00D64641"/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7E55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706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uiPriority w:val="99"/>
    <w:unhideWhenUsed/>
    <w:rsid w:val="007645F6"/>
    <w:rPr>
      <w:color w:val="0000FF"/>
      <w:u w:val="single"/>
    </w:rPr>
  </w:style>
  <w:style w:type="paragraph" w:customStyle="1" w:styleId="TableParagraph">
    <w:name w:val="Table Paragraph"/>
    <w:basedOn w:val="Normalny"/>
    <w:uiPriority w:val="1"/>
    <w:qFormat/>
    <w:rsid w:val="00594A36"/>
    <w:pPr>
      <w:widowControl w:val="0"/>
      <w:autoSpaceDE w:val="0"/>
      <w:autoSpaceDN w:val="0"/>
      <w:spacing w:before="5" w:after="0" w:line="240" w:lineRule="auto"/>
      <w:ind w:left="100"/>
    </w:pPr>
    <w:rPr>
      <w:rFonts w:ascii="Calibri" w:eastAsia="Calibri" w:hAnsi="Calibri" w:cs="Calibri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1F74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5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3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8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64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390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Dąbrowa-Pawlica</dc:creator>
  <cp:keywords/>
  <dc:description/>
  <cp:lastModifiedBy>Agnieszka  Rożek</cp:lastModifiedBy>
  <cp:revision>92</cp:revision>
  <dcterms:created xsi:type="dcterms:W3CDTF">2024-09-07T19:00:00Z</dcterms:created>
  <dcterms:modified xsi:type="dcterms:W3CDTF">2026-03-13T14:32:00Z</dcterms:modified>
</cp:coreProperties>
</file>